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5E4BC8" w14:textId="680E7CDE" w:rsidR="00B730F3" w:rsidRDefault="00B730F3">
      <w:r>
        <w:rPr>
          <w:noProof/>
        </w:rPr>
        <w:drawing>
          <wp:inline distT="0" distB="0" distL="0" distR="0" wp14:anchorId="0ED9307C" wp14:editId="6E60641F">
            <wp:extent cx="5731510" cy="709930"/>
            <wp:effectExtent l="0" t="0" r="2540" b="0"/>
            <wp:docPr id="1883903883" name="Image 1" descr="Une image contenant texte, dessin humoristique, graphisme, Graphique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3903883" name="Image 1" descr="Une image contenant texte, dessin humoristique, graphisme, Graphique&#10;&#10;Le contenu généré par l’IA peut être incorrect.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7099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145BC5" w14:textId="20440F80" w:rsidR="00B730F3" w:rsidRDefault="00B730F3"/>
    <w:p w14:paraId="70725839" w14:textId="77777777" w:rsidR="00B730F3" w:rsidRDefault="00B730F3"/>
    <w:p w14:paraId="7CCBA99A" w14:textId="77777777" w:rsidR="00B730F3" w:rsidRDefault="00B730F3"/>
    <w:p w14:paraId="7653A3FD" w14:textId="6DAF653C" w:rsidR="00B730F3" w:rsidRDefault="00B730F3">
      <w:r>
        <w:t xml:space="preserve">Classe : </w:t>
      </w:r>
    </w:p>
    <w:p w14:paraId="3F290BB1" w14:textId="77777777" w:rsidR="00B730F3" w:rsidRDefault="00B730F3"/>
    <w:tbl>
      <w:tblPr>
        <w:tblW w:w="920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95"/>
        <w:gridCol w:w="958"/>
        <w:gridCol w:w="685"/>
        <w:gridCol w:w="686"/>
        <w:gridCol w:w="685"/>
        <w:gridCol w:w="686"/>
        <w:gridCol w:w="686"/>
        <w:gridCol w:w="685"/>
        <w:gridCol w:w="686"/>
        <w:gridCol w:w="685"/>
        <w:gridCol w:w="686"/>
        <w:gridCol w:w="686"/>
      </w:tblGrid>
      <w:tr w:rsidR="0013229B" w:rsidRPr="00B730F3" w14:paraId="333C5C69" w14:textId="2B7D7CDE" w:rsidTr="0013229B">
        <w:trPr>
          <w:trHeight w:val="340"/>
        </w:trPr>
        <w:tc>
          <w:tcPr>
            <w:tcW w:w="13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A7FFC2" w14:textId="2A976F29" w:rsidR="0013229B" w:rsidRPr="00B730F3" w:rsidRDefault="0013229B" w:rsidP="00B730F3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  <w:t>Nom</w:t>
            </w:r>
          </w:p>
        </w:tc>
        <w:tc>
          <w:tcPr>
            <w:tcW w:w="95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  <w:hideMark/>
          </w:tcPr>
          <w:p w14:paraId="0DC6BB7A" w14:textId="77777777" w:rsidR="0013229B" w:rsidRDefault="0013229B" w:rsidP="00B730F3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  <w:r w:rsidRPr="00B730F3"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  <w:t>Distance</w:t>
            </w:r>
          </w:p>
          <w:p w14:paraId="55168A34" w14:textId="77777777" w:rsidR="0013229B" w:rsidRDefault="0013229B" w:rsidP="00B730F3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  <w:t>(aller +</w:t>
            </w:r>
          </w:p>
          <w:p w14:paraId="080B91DE" w14:textId="4AC07A09" w:rsidR="0013229B" w:rsidRPr="00B730F3" w:rsidRDefault="0013229B" w:rsidP="00B730F3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  <w:t>retour)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E7A3B3" w14:textId="24C3934A" w:rsidR="0013229B" w:rsidRPr="00B730F3" w:rsidRDefault="0013229B" w:rsidP="00B730F3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  <w:t xml:space="preserve">Ma </w:t>
            </w:r>
            <w:r w:rsidRPr="00B730F3"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  <w:t>16</w:t>
            </w:r>
            <w:r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  <w:t xml:space="preserve"> </w:t>
            </w:r>
            <w:r w:rsidRPr="00B730F3"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  <w:t>sept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7FF0C1" w14:textId="696E80FB" w:rsidR="0013229B" w:rsidRPr="00B730F3" w:rsidRDefault="0013229B" w:rsidP="00B730F3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  <w:t xml:space="preserve">Me </w:t>
            </w:r>
            <w:r w:rsidRPr="00B730F3"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  <w:t>17</w:t>
            </w:r>
            <w:r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  <w:t xml:space="preserve"> </w:t>
            </w:r>
            <w:r w:rsidRPr="00B730F3"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  <w:t>sept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43F713" w14:textId="56C82D6B" w:rsidR="0013229B" w:rsidRPr="00B730F3" w:rsidRDefault="0013229B" w:rsidP="00B730F3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  <w:t xml:space="preserve">Je </w:t>
            </w:r>
            <w:r w:rsidRPr="00B730F3"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  <w:t>18</w:t>
            </w:r>
            <w:r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  <w:t xml:space="preserve"> </w:t>
            </w:r>
            <w:r w:rsidRPr="00B730F3"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  <w:t>sept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6A815F" w14:textId="4053E73C" w:rsidR="0013229B" w:rsidRPr="00B730F3" w:rsidRDefault="0013229B" w:rsidP="00B730F3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  <w:t xml:space="preserve">Ve </w:t>
            </w:r>
            <w:r w:rsidRPr="00B730F3"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  <w:t>19</w:t>
            </w:r>
            <w:r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  <w:t xml:space="preserve"> </w:t>
            </w:r>
            <w:r w:rsidRPr="00B730F3"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  <w:t>sept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F201CF" w14:textId="7B2207A0" w:rsidR="0013229B" w:rsidRPr="00B730F3" w:rsidRDefault="0013229B" w:rsidP="00B730F3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  <w:t xml:space="preserve">Lu </w:t>
            </w:r>
            <w:r w:rsidRPr="00B730F3"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  <w:t>22</w:t>
            </w:r>
            <w:r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  <w:t xml:space="preserve"> </w:t>
            </w:r>
            <w:r w:rsidRPr="00B730F3"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  <w:t>sept</w:t>
            </w:r>
          </w:p>
        </w:tc>
      </w:tr>
      <w:tr w:rsidR="0013229B" w:rsidRPr="00B730F3" w14:paraId="2BD2BF60" w14:textId="1F4A6766" w:rsidTr="0013229B">
        <w:trPr>
          <w:trHeight w:val="340"/>
        </w:trPr>
        <w:tc>
          <w:tcPr>
            <w:tcW w:w="13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B1E570" w14:textId="5FEAC34A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95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BBC37F" w14:textId="72F94576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81308D" w14:textId="641670EF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  <w:r w:rsidRPr="00B730F3">
              <w:rPr>
                <w:rFonts w:ascii="Segoe UI Emoji" w:eastAsia="Times New Roman" w:hAnsi="Segoe UI Emoji" w:cs="Segoe UI Emoji"/>
                <w:color w:val="000000"/>
                <w:lang w:val="fr-BE" w:eastAsia="fr-BE"/>
              </w:rPr>
              <w:t>👣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478F63" w14:textId="07E9C0EC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  <w:r w:rsidRPr="00B730F3">
              <w:rPr>
                <w:rFonts w:ascii="Segoe UI Emoji" w:eastAsia="Times New Roman" w:hAnsi="Segoe UI Emoji" w:cs="Segoe UI Emoji"/>
                <w:color w:val="000000"/>
                <w:lang w:val="fr-BE" w:eastAsia="fr-BE"/>
              </w:rPr>
              <w:t>🚲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63DBF6" w14:textId="638B8E51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  <w:r w:rsidRPr="00B730F3">
              <w:rPr>
                <w:rFonts w:ascii="Segoe UI Emoji" w:eastAsia="Times New Roman" w:hAnsi="Segoe UI Emoji" w:cs="Segoe UI Emoji"/>
                <w:color w:val="000000"/>
                <w:lang w:val="fr-BE" w:eastAsia="fr-BE"/>
              </w:rPr>
              <w:t>👣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54C844" w14:textId="7B17C3AC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  <w:r w:rsidRPr="00B730F3">
              <w:rPr>
                <w:rFonts w:ascii="Segoe UI Emoji" w:eastAsia="Times New Roman" w:hAnsi="Segoe UI Emoji" w:cs="Segoe UI Emoji"/>
                <w:color w:val="000000"/>
                <w:lang w:val="fr-BE" w:eastAsia="fr-BE"/>
              </w:rPr>
              <w:t>🚲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AFA1EC" w14:textId="7BDFA9BD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  <w:r w:rsidRPr="00B730F3">
              <w:rPr>
                <w:rFonts w:ascii="Segoe UI Emoji" w:eastAsia="Times New Roman" w:hAnsi="Segoe UI Emoji" w:cs="Segoe UI Emoji"/>
                <w:color w:val="000000"/>
                <w:lang w:val="fr-BE" w:eastAsia="fr-BE"/>
              </w:rPr>
              <w:t>👣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93C9D9" w14:textId="337D28F9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  <w:r w:rsidRPr="00B730F3">
              <w:rPr>
                <w:rFonts w:ascii="Segoe UI Emoji" w:eastAsia="Times New Roman" w:hAnsi="Segoe UI Emoji" w:cs="Segoe UI Emoji"/>
                <w:color w:val="000000"/>
                <w:lang w:val="fr-BE" w:eastAsia="fr-BE"/>
              </w:rPr>
              <w:t>🚲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39E702" w14:textId="4E7FC294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  <w:r w:rsidRPr="00B730F3">
              <w:rPr>
                <w:rFonts w:ascii="Segoe UI Emoji" w:eastAsia="Times New Roman" w:hAnsi="Segoe UI Emoji" w:cs="Segoe UI Emoji"/>
                <w:color w:val="000000"/>
                <w:lang w:val="fr-BE" w:eastAsia="fr-BE"/>
              </w:rPr>
              <w:t>👣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B347F2" w14:textId="18865B21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  <w:r w:rsidRPr="00B730F3">
              <w:rPr>
                <w:rFonts w:ascii="Segoe UI Emoji" w:eastAsia="Times New Roman" w:hAnsi="Segoe UI Emoji" w:cs="Segoe UI Emoji"/>
                <w:color w:val="000000"/>
                <w:lang w:val="fr-BE" w:eastAsia="fr-BE"/>
              </w:rPr>
              <w:t>🚲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031BB9" w14:textId="1658789E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  <w:r w:rsidRPr="00B730F3">
              <w:rPr>
                <w:rFonts w:ascii="Segoe UI Emoji" w:eastAsia="Times New Roman" w:hAnsi="Segoe UI Emoji" w:cs="Segoe UI Emoji"/>
                <w:color w:val="000000"/>
                <w:lang w:val="fr-BE" w:eastAsia="fr-BE"/>
              </w:rPr>
              <w:t>👣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DBFF01" w14:textId="7036DE9E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  <w:r w:rsidRPr="00B730F3">
              <w:rPr>
                <w:rFonts w:ascii="Segoe UI Emoji" w:eastAsia="Times New Roman" w:hAnsi="Segoe UI Emoji" w:cs="Segoe UI Emoji"/>
                <w:color w:val="000000"/>
                <w:lang w:val="fr-BE" w:eastAsia="fr-BE"/>
              </w:rPr>
              <w:t>🚲</w:t>
            </w:r>
          </w:p>
        </w:tc>
      </w:tr>
      <w:tr w:rsidR="0013229B" w:rsidRPr="00B730F3" w14:paraId="5DB9A09B" w14:textId="7537D1EB" w:rsidTr="0013229B">
        <w:trPr>
          <w:trHeight w:val="34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04A303" w14:textId="223A2E0C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EE7B75" w14:textId="4C52DECD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10630B" w14:textId="5B17F880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0341BE" w14:textId="557B7A51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7BE125" w14:textId="41A51BB2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FE1B2C" w14:textId="44BE241A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0F528C" w14:textId="7624434B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653849" w14:textId="528D7D5E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F246FE" w14:textId="683686F6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2CFF11" w14:textId="6D9C1583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647C24" w14:textId="0EE468CE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421202" w14:textId="2760FA06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</w:tr>
      <w:tr w:rsidR="0013229B" w:rsidRPr="00B730F3" w14:paraId="38EAF4AE" w14:textId="504FF464" w:rsidTr="0013229B">
        <w:trPr>
          <w:trHeight w:val="34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5337E5" w14:textId="411F28AA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942102" w14:textId="2D055874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6B1116" w14:textId="6B956DB7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C33B3E" w14:textId="676DD401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D59B92" w14:textId="5E9EFF3D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C49A7B" w14:textId="76C3E282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B3B0AB" w14:textId="14B2A772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673C2D" w14:textId="62BEF46C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ADBF98" w14:textId="24CE838D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7C3582" w14:textId="25FC5DF8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9F2526" w14:textId="21998879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1D87AD" w14:textId="1293EAB0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</w:tr>
      <w:tr w:rsidR="0013229B" w:rsidRPr="00B730F3" w14:paraId="0C397F46" w14:textId="38F288E1" w:rsidTr="0013229B">
        <w:trPr>
          <w:trHeight w:val="34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B98237" w14:textId="24713676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C54B00" w14:textId="6367E962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B92282" w14:textId="1A15520A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DB22BA" w14:textId="2688BCA1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1E8AE8" w14:textId="3EF9196F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D030C8" w14:textId="2FC9B481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13D429" w14:textId="75517BF5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EC4232" w14:textId="61692DED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884CF0" w14:textId="520D4E87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B45454" w14:textId="0068260C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E8D083" w14:textId="638A79DE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13DE06" w14:textId="56E4DC6B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</w:tr>
      <w:tr w:rsidR="0013229B" w:rsidRPr="00B730F3" w14:paraId="313FA771" w14:textId="1F8B49E8" w:rsidTr="0013229B">
        <w:trPr>
          <w:trHeight w:val="34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D453E9" w14:textId="74B8B2E5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A3BCF4" w14:textId="264308E3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6E24DC" w14:textId="527217E8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94B608" w14:textId="5C2F020A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BDBB5C" w14:textId="7E0C0C73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181F22" w14:textId="0E9755A8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E027F0" w14:textId="2F468A92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6F271B" w14:textId="4796B665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C11C50" w14:textId="403EC101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3C02CA" w14:textId="4BF10E5E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7E85ED" w14:textId="427F2585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43B9E7" w14:textId="07FC8B74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</w:tr>
      <w:tr w:rsidR="0013229B" w:rsidRPr="00B730F3" w14:paraId="38BB0116" w14:textId="1C0AB9D6" w:rsidTr="0013229B">
        <w:trPr>
          <w:trHeight w:val="34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076055" w14:textId="4E44B482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078542" w14:textId="6CB3F180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156E24" w14:textId="22CF3736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8FE980" w14:textId="4F86F297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7D8655" w14:textId="0285C892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FDBA01" w14:textId="565E2350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53B6C1" w14:textId="616C341F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D57E6C" w14:textId="2F70CC20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13DC24" w14:textId="0F18741D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5FC8B4" w14:textId="5BCEAEC6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93C514" w14:textId="382B47C4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A38891" w14:textId="39FE3714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</w:tr>
      <w:tr w:rsidR="0013229B" w:rsidRPr="00B730F3" w14:paraId="73CF84AE" w14:textId="14D9508E" w:rsidTr="0013229B">
        <w:trPr>
          <w:trHeight w:val="34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257DBC" w14:textId="3D46FB92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557FD9" w14:textId="3CCDC68E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779B1F" w14:textId="6F6CEBC3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1666B3" w14:textId="55F30E47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E14D45" w14:textId="409D9592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6EA3B6" w14:textId="70ED40F1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66E520" w14:textId="787FD415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8B7047" w14:textId="365386CB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0444C2" w14:textId="5AF825DC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5F5B09" w14:textId="121B6BD3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F54FAC" w14:textId="7CD1490D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34633B" w14:textId="007E6BAC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</w:tr>
      <w:tr w:rsidR="0013229B" w:rsidRPr="00B730F3" w14:paraId="68316789" w14:textId="77777777" w:rsidTr="0013229B">
        <w:trPr>
          <w:trHeight w:val="34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7F9CE1" w14:textId="77777777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B2382E" w14:textId="77777777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2231C1" w14:textId="77777777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DB621A" w14:textId="77777777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4F40A1" w14:textId="77777777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6F61BD" w14:textId="77777777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05763C" w14:textId="77777777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95CF42" w14:textId="77777777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3D13BC" w14:textId="77777777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2AD769" w14:textId="77777777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968EE4" w14:textId="77777777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F4A00F" w14:textId="77777777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</w:tr>
      <w:tr w:rsidR="0013229B" w:rsidRPr="00B730F3" w14:paraId="0311498B" w14:textId="00CC3151" w:rsidTr="0013229B">
        <w:trPr>
          <w:trHeight w:val="34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21F487" w14:textId="6572856E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AEDFD8" w14:textId="672DDC8A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42924B" w14:textId="03EC79A7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CE449A" w14:textId="2E560675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508439" w14:textId="2203ADF2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2A8756" w14:textId="2B3AC97D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A31B1A" w14:textId="0234F230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96BB58" w14:textId="1A7FC486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5A8E8C" w14:textId="443BC3AD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9DF54A" w14:textId="4FC3E5FA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7375E3" w14:textId="43CE8C15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D7D4F3" w14:textId="25599345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</w:tr>
      <w:tr w:rsidR="0013229B" w:rsidRPr="00B730F3" w14:paraId="384A73D2" w14:textId="10B83AC5" w:rsidTr="0013229B">
        <w:trPr>
          <w:trHeight w:val="34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3F161D" w14:textId="3E2DD0E7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402E5B" w14:textId="7575AAFE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88273D" w14:textId="65E0D000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3F1F0A" w14:textId="1BCCD806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6F8B2B" w14:textId="7C98900D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96B57F" w14:textId="12179303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0615D2" w14:textId="03DB2CD3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BDB483" w14:textId="279158BD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754AD1" w14:textId="0A5355ED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C2C44D" w14:textId="3212C751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A9BA36" w14:textId="3A140C36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F1BF73" w14:textId="64C0E8A4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</w:tr>
      <w:tr w:rsidR="0013229B" w:rsidRPr="00B730F3" w14:paraId="245A7CBC" w14:textId="279643A1" w:rsidTr="0013229B">
        <w:trPr>
          <w:trHeight w:val="34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4A1F5A" w14:textId="5B77F0B3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A16DEE" w14:textId="7EB406DB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A49AA0" w14:textId="2E25466A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02F9B6" w14:textId="10A96C18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85CD08" w14:textId="670B1F55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328214" w14:textId="0A9E35E2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3F1EE8" w14:textId="30BDDD04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B4ED44" w14:textId="45AC6F85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562D41" w14:textId="7ED4B3D2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FF25C9" w14:textId="3F433BB4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4A12D2" w14:textId="41038988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59994A" w14:textId="4C9AF8DD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</w:tr>
      <w:tr w:rsidR="0013229B" w:rsidRPr="00B730F3" w14:paraId="24951DFB" w14:textId="75E0A794" w:rsidTr="0013229B">
        <w:trPr>
          <w:trHeight w:val="34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6FEB66" w14:textId="4B18EFB2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A67D3F" w14:textId="2359E7A8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8252A5" w14:textId="3FC00531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1FC7E2" w14:textId="2CEACB34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17A83F" w14:textId="4493FA06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43F575" w14:textId="03B78FE3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EC19F3" w14:textId="7BEB8E1E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2C4080" w14:textId="317483AC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C081E0" w14:textId="16B82237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B354C6" w14:textId="0367FF79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7F743B" w14:textId="310561A3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C82DE3" w14:textId="3387B6E0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</w:tr>
      <w:tr w:rsidR="0013229B" w:rsidRPr="00B730F3" w14:paraId="6B9F6CE0" w14:textId="77777777" w:rsidTr="0013229B">
        <w:trPr>
          <w:trHeight w:val="34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ABE390" w14:textId="77777777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45E77A" w14:textId="77777777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CDF6D5" w14:textId="77777777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83161B" w14:textId="77777777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F3E3A6" w14:textId="77777777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7128FA" w14:textId="77777777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3DD835" w14:textId="77777777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9C5DD8" w14:textId="77777777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C8F338" w14:textId="77777777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279DAF" w14:textId="77777777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D9239A" w14:textId="77777777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37D3C3" w14:textId="77777777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</w:tr>
      <w:tr w:rsidR="0013229B" w:rsidRPr="00B730F3" w14:paraId="36AC41CE" w14:textId="77777777" w:rsidTr="0013229B">
        <w:trPr>
          <w:trHeight w:val="34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33A521" w14:textId="77777777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52999D" w14:textId="77777777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DBDF79" w14:textId="77777777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18EAB8" w14:textId="77777777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F14C71" w14:textId="77777777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0E5C59" w14:textId="77777777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F99F3F" w14:textId="77777777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5EF05A" w14:textId="77777777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379CEF" w14:textId="77777777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8C80EC" w14:textId="77777777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3AC090" w14:textId="77777777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FA448F" w14:textId="77777777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</w:tr>
      <w:tr w:rsidR="0013229B" w:rsidRPr="00B730F3" w14:paraId="0464FC72" w14:textId="77777777" w:rsidTr="0013229B">
        <w:trPr>
          <w:trHeight w:val="34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4F6F0C" w14:textId="77777777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63C8CB" w14:textId="77777777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1AFEBE" w14:textId="77777777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ABA78D" w14:textId="77777777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478EAF" w14:textId="77777777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39ADD6" w14:textId="77777777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CEB18E" w14:textId="77777777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7E3AA6" w14:textId="77777777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9CD6A2" w14:textId="77777777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E2FE03" w14:textId="77777777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3787EA" w14:textId="77777777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65F925" w14:textId="77777777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</w:tr>
      <w:tr w:rsidR="0013229B" w:rsidRPr="00B730F3" w14:paraId="7B1DEF14" w14:textId="77777777" w:rsidTr="0013229B">
        <w:trPr>
          <w:trHeight w:val="34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0558BB" w14:textId="77777777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9D406" w14:textId="77777777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B7DF11" w14:textId="77777777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F576CD" w14:textId="77777777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DB7868" w14:textId="77777777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A6F0C5" w14:textId="77777777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6F77E0" w14:textId="77777777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56C310" w14:textId="77777777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860BDD" w14:textId="77777777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81E8F6" w14:textId="77777777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D310BC" w14:textId="77777777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3607AA" w14:textId="77777777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</w:tr>
      <w:tr w:rsidR="0013229B" w:rsidRPr="00B730F3" w14:paraId="1673F140" w14:textId="2E5036B5" w:rsidTr="0013229B">
        <w:trPr>
          <w:trHeight w:val="34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ABE8B9" w14:textId="09631923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0BC012" w14:textId="16B06D70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0347EB" w14:textId="367F72E5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D45B98" w14:textId="571D8EFC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FE7ABD" w14:textId="52679C5F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CA7CA9" w14:textId="6DFF8782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AA11AA" w14:textId="6BE6D8E7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1D19D8" w14:textId="56ADBFF6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B82B76" w14:textId="121C0171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7531A8" w14:textId="090B90A1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F77D1D" w14:textId="577018B4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FEF117" w14:textId="1F03AC58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</w:tr>
      <w:tr w:rsidR="0013229B" w:rsidRPr="00B730F3" w14:paraId="79D337C8" w14:textId="4224C5AE" w:rsidTr="0013229B">
        <w:trPr>
          <w:trHeight w:val="34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FADB52" w14:textId="4C2A190E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BCC609" w14:textId="39C81713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A2C2F2" w14:textId="02708444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061AD1" w14:textId="431FDE5F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A675BC" w14:textId="318ED422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3F8BB5" w14:textId="1C892D95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124A01" w14:textId="4F6CF55E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DF790B" w14:textId="65840DCC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772678" w14:textId="220DFFE6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33701E" w14:textId="591FAE86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D85A0D" w14:textId="0E1EF1D9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60EF90" w14:textId="08DBF1CF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</w:tr>
      <w:tr w:rsidR="0013229B" w:rsidRPr="00B730F3" w14:paraId="23ADA96F" w14:textId="77777777" w:rsidTr="0013229B">
        <w:trPr>
          <w:trHeight w:val="34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47374E" w14:textId="77777777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219FDA" w14:textId="77777777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FE32FB" w14:textId="77777777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F69748" w14:textId="77777777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1685AA" w14:textId="77777777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12A2CD" w14:textId="77777777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FC565B" w14:textId="77777777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89D0A0" w14:textId="77777777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1575BA" w14:textId="77777777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520DC0" w14:textId="77777777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E66CE5" w14:textId="77777777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EC67A0" w14:textId="77777777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</w:tr>
      <w:tr w:rsidR="0013229B" w:rsidRPr="00B730F3" w14:paraId="40273161" w14:textId="50AD5381" w:rsidTr="0013229B">
        <w:trPr>
          <w:trHeight w:val="34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0FF702" w14:textId="3149128B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83CB3C" w14:textId="0610102C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EB260E" w14:textId="5430DCC2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18AFE3" w14:textId="3E1FE042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7249E1" w14:textId="7191F0E4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20714E" w14:textId="4FBE5FE9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FDBE8E" w14:textId="06D342AF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A78F03" w14:textId="01A794A2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8DAC81" w14:textId="71B1DDC2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26191F" w14:textId="04C6F410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64BE0E" w14:textId="4F953F6E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9E621F" w14:textId="5FC310B4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</w:tr>
      <w:tr w:rsidR="0013229B" w:rsidRPr="00B730F3" w14:paraId="2CC57A31" w14:textId="77777777" w:rsidTr="0013229B">
        <w:trPr>
          <w:trHeight w:val="34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553C1D" w14:textId="77777777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F02258" w14:textId="77777777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623C8B" w14:textId="77777777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B991A3" w14:textId="77777777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14FEB1" w14:textId="77777777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7BBC64" w14:textId="77777777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F73E57" w14:textId="77777777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1F6CBF" w14:textId="77777777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9B8666" w14:textId="77777777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7FB493" w14:textId="77777777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3F23BF" w14:textId="77777777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4B4700" w14:textId="77777777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</w:tr>
      <w:tr w:rsidR="0013229B" w:rsidRPr="00B730F3" w14:paraId="6A719433" w14:textId="77777777" w:rsidTr="0013229B">
        <w:trPr>
          <w:trHeight w:val="34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09600C" w14:textId="77777777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B67111" w14:textId="77777777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1C88AC" w14:textId="77777777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B3ECBF" w14:textId="77777777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8E596B" w14:textId="77777777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09256D" w14:textId="77777777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EDB258" w14:textId="77777777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DFBB99" w14:textId="77777777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2CD06C" w14:textId="77777777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44922E" w14:textId="77777777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A8CB79" w14:textId="77777777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92B5DA" w14:textId="77777777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</w:tr>
      <w:tr w:rsidR="0013229B" w:rsidRPr="00B730F3" w14:paraId="47FBF801" w14:textId="77777777" w:rsidTr="0013229B">
        <w:trPr>
          <w:trHeight w:val="34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67614C" w14:textId="77777777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0C7BB8" w14:textId="77777777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F33D40" w14:textId="77777777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81A061" w14:textId="77777777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F2AB2B" w14:textId="77777777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9D42E6" w14:textId="77777777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1C46D2" w14:textId="77777777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D5DB40" w14:textId="77777777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4914EA" w14:textId="77777777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B46026" w14:textId="77777777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D9777D" w14:textId="77777777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C9962D" w14:textId="77777777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</w:tr>
      <w:tr w:rsidR="0013229B" w:rsidRPr="00B730F3" w14:paraId="447C0132" w14:textId="77E44DBE" w:rsidTr="0013229B">
        <w:trPr>
          <w:trHeight w:val="34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9E224B" w14:textId="09D00189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9658BB" w14:textId="5B593EED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AB9FD7" w14:textId="2BAF44CA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D6F4B2" w14:textId="217A30B7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3AAAFB" w14:textId="7DEECD73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7626AF" w14:textId="3BEC45B3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388DDF" w14:textId="4D4CAD56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B6CF21" w14:textId="7CC5F442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CA525F" w14:textId="11A2A020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3510BD" w14:textId="67DBDD6B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7ECE75" w14:textId="26E5A3F9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CFDDC7" w14:textId="224A3924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</w:tr>
      <w:tr w:rsidR="0013229B" w:rsidRPr="00B730F3" w14:paraId="2E598E4D" w14:textId="3FAC757B" w:rsidTr="0013229B">
        <w:trPr>
          <w:trHeight w:val="34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46B633" w14:textId="6C0C171F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C8B6F8" w14:textId="0BD7ACC7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38C213" w14:textId="52D051B6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2005E9" w14:textId="68C784A6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DD900E" w14:textId="1CDB8D2F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8F8FDC" w14:textId="2C4E45EE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30A20E" w14:textId="2DC4044A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8EF16C" w14:textId="6A4BC77B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5A8637" w14:textId="53E557E9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D07182" w14:textId="3AFBE3AF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9FB0B0" w14:textId="206A54FF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9F67AF" w14:textId="1B2B77CD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</w:tr>
      <w:tr w:rsidR="0013229B" w:rsidRPr="00B730F3" w14:paraId="3DEB977F" w14:textId="34F716DD" w:rsidTr="0013229B">
        <w:trPr>
          <w:trHeight w:val="34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B4DED7" w14:textId="77EF4476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D5A0CC" w14:textId="26DFEF62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79192C" w14:textId="2A4B7BD3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86588B" w14:textId="21154808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87016B" w14:textId="2CDA288B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FFD3AB" w14:textId="5C9B57E0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282CCE" w14:textId="48521CA2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682BC0" w14:textId="46D77173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CAC531" w14:textId="11215F47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633C7E" w14:textId="3C249090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269B95" w14:textId="4850D3E6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147C26" w14:textId="5D73162D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</w:tr>
      <w:tr w:rsidR="0013229B" w:rsidRPr="00B730F3" w14:paraId="29CB8FC0" w14:textId="363AF92C" w:rsidTr="0013229B">
        <w:trPr>
          <w:trHeight w:val="34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1FA6E0" w14:textId="0D4E31BD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519AA4" w14:textId="3122561C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D4001E" w14:textId="5FDE05BB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A6796B" w14:textId="0D5CA288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74BDA0" w14:textId="638EB557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8CD0AB" w14:textId="407D3C07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045902" w14:textId="74CFC5B6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2DFEF3" w14:textId="4A2D5AE1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4AA18E" w14:textId="61E0C1AA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9A670C" w14:textId="07EC9632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2B5546" w14:textId="06727BFD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702F18" w14:textId="2D9A513D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</w:tr>
      <w:tr w:rsidR="0013229B" w:rsidRPr="00B730F3" w14:paraId="1D8D0EB1" w14:textId="3802AB63" w:rsidTr="0013229B">
        <w:trPr>
          <w:trHeight w:val="34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567F09" w14:textId="4B0FDBA7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543E47" w14:textId="0BD6D0AB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D50CE6" w14:textId="710B5B98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E62AF9" w14:textId="64F5EEBF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F029B7" w14:textId="5BC5C962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0B572C" w14:textId="14C4474E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01E14F" w14:textId="4DCB957C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1BD5C1" w14:textId="127AFB28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8DB884" w14:textId="16328A92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E40B61" w14:textId="6990BC1E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74F9A8" w14:textId="2BFAB252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955FE8" w14:textId="2D71F29B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</w:tr>
      <w:tr w:rsidR="0013229B" w:rsidRPr="00B730F3" w14:paraId="7340EEA7" w14:textId="169CF13F" w:rsidTr="0013229B">
        <w:trPr>
          <w:trHeight w:val="34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7953BF" w14:textId="23555C98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8EB01D" w14:textId="3A6A83F7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C19174" w14:textId="4B97BEDE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070753" w14:textId="34EC4FE3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783633" w14:textId="178224A4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B0DD3C" w14:textId="3312ACB4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FB4B0D" w14:textId="76C460D2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2417B9" w14:textId="225E6FFF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11E527" w14:textId="66C34FCC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AECE46" w14:textId="38BC04D3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6D0551" w14:textId="6DD93A85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2C4ADE" w14:textId="421CF843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</w:tr>
      <w:tr w:rsidR="0013229B" w:rsidRPr="00B730F3" w14:paraId="6A6CE727" w14:textId="291734CC" w:rsidTr="0013229B">
        <w:trPr>
          <w:trHeight w:val="34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106BDD" w14:textId="25E6807F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06C60B" w14:textId="1CCE0019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55DC2B" w14:textId="41A6F25C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E855C9" w14:textId="59FA2477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FBD478" w14:textId="3CAC7895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2FC5EE" w14:textId="51A09187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2610C6" w14:textId="3F9AB8B5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C900FF" w14:textId="11CFE237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DF1881" w14:textId="2DACC3A8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37FFB1" w14:textId="0B70A7B9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74C100" w14:textId="57DADDF2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5906F6" w14:textId="320016BB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</w:tr>
      <w:tr w:rsidR="0013229B" w:rsidRPr="00B730F3" w14:paraId="1A2E3C69" w14:textId="1828007C" w:rsidTr="0013229B">
        <w:trPr>
          <w:trHeight w:val="34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ECB090" w14:textId="1D3201D1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3E65A6" w14:textId="16DC5192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E2699B" w14:textId="0281658F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CE42FC" w14:textId="6F3CADBF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1EB8B3" w14:textId="3921CDDB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EC816F" w14:textId="4665D810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DD6DF3" w14:textId="60E31929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2E4887" w14:textId="19158008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A9355B" w14:textId="03491922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A14EA3" w14:textId="6BB1A8E4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86588D" w14:textId="2655DBA9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52BD1F" w14:textId="0776F449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</w:tr>
      <w:tr w:rsidR="0013229B" w:rsidRPr="00B730F3" w14:paraId="5F350FA5" w14:textId="1A59858F" w:rsidTr="0013229B">
        <w:trPr>
          <w:trHeight w:val="34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D03C37" w14:textId="45D9BE71" w:rsidR="0013229B" w:rsidRPr="0013229B" w:rsidRDefault="0013229B" w:rsidP="00E719D7">
            <w:pPr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lang w:val="fr-BE" w:eastAsia="fr-BE"/>
              </w:rPr>
            </w:pPr>
            <w:r w:rsidRPr="0013229B">
              <w:rPr>
                <w:rFonts w:ascii="Aptos Narrow" w:eastAsia="Times New Roman" w:hAnsi="Aptos Narrow" w:cs="Times New Roman"/>
                <w:b/>
                <w:bCs/>
                <w:color w:val="000000"/>
                <w:lang w:val="fr-BE" w:eastAsia="fr-BE"/>
              </w:rPr>
              <w:t>TOTAL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A31367" w14:textId="227C761C" w:rsidR="0013229B" w:rsidRPr="0013229B" w:rsidRDefault="0013229B" w:rsidP="00E719D7">
            <w:pPr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964E0A" w14:textId="46D89F9D" w:rsidR="0013229B" w:rsidRPr="0013229B" w:rsidRDefault="0013229B" w:rsidP="00E719D7">
            <w:pPr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2C0EFE" w14:textId="2DC62C18" w:rsidR="0013229B" w:rsidRPr="0013229B" w:rsidRDefault="0013229B" w:rsidP="00E719D7">
            <w:pPr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E24460" w14:textId="7F7023DF" w:rsidR="0013229B" w:rsidRPr="0013229B" w:rsidRDefault="0013229B" w:rsidP="00E719D7">
            <w:pPr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47DF12" w14:textId="32952CBE" w:rsidR="0013229B" w:rsidRPr="0013229B" w:rsidRDefault="0013229B" w:rsidP="00E719D7">
            <w:pPr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561FFA" w14:textId="0C1D1A0D" w:rsidR="0013229B" w:rsidRPr="0013229B" w:rsidRDefault="0013229B" w:rsidP="00E719D7">
            <w:pPr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45833D" w14:textId="105E57AC" w:rsidR="0013229B" w:rsidRPr="0013229B" w:rsidRDefault="0013229B" w:rsidP="00E719D7">
            <w:pPr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B70117" w14:textId="537D17E6" w:rsidR="0013229B" w:rsidRPr="0013229B" w:rsidRDefault="0013229B" w:rsidP="00E719D7">
            <w:pPr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C8A2DD" w14:textId="7C03B155" w:rsidR="0013229B" w:rsidRPr="0013229B" w:rsidRDefault="0013229B" w:rsidP="00E719D7">
            <w:pPr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noWrap/>
            <w:vAlign w:val="center"/>
            <w:hideMark/>
          </w:tcPr>
          <w:p w14:paraId="0EC06F35" w14:textId="010AAEB8" w:rsidR="0013229B" w:rsidRPr="0013229B" w:rsidRDefault="0013229B" w:rsidP="00E719D7">
            <w:pPr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6E1CBABE" w14:textId="57DE85D0" w:rsidR="0013229B" w:rsidRPr="0013229B" w:rsidRDefault="0013229B" w:rsidP="00E719D7">
            <w:pPr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lang w:val="fr-BE" w:eastAsia="fr-BE"/>
              </w:rPr>
            </w:pPr>
          </w:p>
        </w:tc>
      </w:tr>
    </w:tbl>
    <w:p w14:paraId="5D5CA226" w14:textId="77777777" w:rsidR="00A9204E" w:rsidRPr="00D45B5A" w:rsidRDefault="00A9204E" w:rsidP="00B730F3"/>
    <w:sectPr w:rsidR="00A9204E" w:rsidRPr="00D45B5A" w:rsidSect="00B730F3">
      <w:pgSz w:w="11906" w:h="16838" w:code="9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8C0A4D" w14:textId="77777777" w:rsidR="004E329B" w:rsidRDefault="004E329B" w:rsidP="00D45B5A">
      <w:r>
        <w:separator/>
      </w:r>
    </w:p>
  </w:endnote>
  <w:endnote w:type="continuationSeparator" w:id="0">
    <w:p w14:paraId="1ABEA3D1" w14:textId="77777777" w:rsidR="004E329B" w:rsidRDefault="004E329B" w:rsidP="00D45B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F4E7DE" w14:textId="77777777" w:rsidR="004E329B" w:rsidRDefault="004E329B" w:rsidP="00D45B5A">
      <w:r>
        <w:separator/>
      </w:r>
    </w:p>
  </w:footnote>
  <w:footnote w:type="continuationSeparator" w:id="0">
    <w:p w14:paraId="3240AA99" w14:textId="77777777" w:rsidR="004E329B" w:rsidRDefault="004E329B" w:rsidP="00D45B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B2CA7904"/>
    <w:lvl w:ilvl="0">
      <w:start w:val="1"/>
      <w:numFmt w:val="decimal"/>
      <w:pStyle w:val="Listenumros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13E23BB4"/>
    <w:lvl w:ilvl="0">
      <w:start w:val="1"/>
      <w:numFmt w:val="decimal"/>
      <w:pStyle w:val="Listenumros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38BE4A48"/>
    <w:lvl w:ilvl="0">
      <w:start w:val="1"/>
      <w:numFmt w:val="decimal"/>
      <w:pStyle w:val="Listenum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BE682314"/>
    <w:lvl w:ilvl="0">
      <w:start w:val="1"/>
      <w:numFmt w:val="decimal"/>
      <w:pStyle w:val="Listenum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9500BD62"/>
    <w:lvl w:ilvl="0">
      <w:start w:val="1"/>
      <w:numFmt w:val="bullet"/>
      <w:pStyle w:val="Listepuces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CCC3ECC"/>
    <w:lvl w:ilvl="0">
      <w:start w:val="1"/>
      <w:numFmt w:val="bullet"/>
      <w:pStyle w:val="Listepuces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2B4D452"/>
    <w:lvl w:ilvl="0">
      <w:start w:val="1"/>
      <w:numFmt w:val="bullet"/>
      <w:pStyle w:val="Listepuce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9648DAE"/>
    <w:lvl w:ilvl="0">
      <w:start w:val="1"/>
      <w:numFmt w:val="bullet"/>
      <w:pStyle w:val="Listepuce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828BA7C"/>
    <w:lvl w:ilvl="0">
      <w:start w:val="1"/>
      <w:numFmt w:val="decimal"/>
      <w:pStyle w:val="Listenum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F322E50"/>
    <w:lvl w:ilvl="0">
      <w:start w:val="1"/>
      <w:numFmt w:val="bullet"/>
      <w:pStyle w:val="Listepuc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B515D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081A78FB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0B2F3CA6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15C5697B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98929E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EDE304E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3AEB0273"/>
    <w:multiLevelType w:val="multilevel"/>
    <w:tmpl w:val="526206A0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7" w15:restartNumberingAfterBreak="0">
    <w:nsid w:val="43F8503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484C4F29"/>
    <w:multiLevelType w:val="multilevel"/>
    <w:tmpl w:val="D8061F64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 w15:restartNumberingAfterBreak="0">
    <w:nsid w:val="540D3294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59350CFB"/>
    <w:multiLevelType w:val="multilevel"/>
    <w:tmpl w:val="9DF09F08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1" w15:restartNumberingAfterBreak="0">
    <w:nsid w:val="5DEC6B47"/>
    <w:multiLevelType w:val="multilevel"/>
    <w:tmpl w:val="604E1C0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2" w15:restartNumberingAfterBreak="0">
    <w:nsid w:val="63B86873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6E9514D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70542160"/>
    <w:multiLevelType w:val="multilevel"/>
    <w:tmpl w:val="04090023"/>
    <w:styleLink w:val="ArticleSection"/>
    <w:lvl w:ilvl="0">
      <w:start w:val="1"/>
      <w:numFmt w:val="upperRoman"/>
      <w:lvlText w:val="文章 %1."/>
      <w:lvlJc w:val="left"/>
      <w:pPr>
        <w:ind w:left="0" w:firstLine="0"/>
      </w:pPr>
      <w:rPr>
        <w:rFonts w:ascii="Times New Roman" w:hAnsi="Times New Roman" w:cs="Times New Roman"/>
      </w:rPr>
    </w:lvl>
    <w:lvl w:ilvl="1">
      <w:start w:val="1"/>
      <w:numFmt w:val="decimalZero"/>
      <w:isLgl/>
      <w:lvlText w:val="第 %1.%2 节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5" w15:restartNumberingAfterBreak="0">
    <w:nsid w:val="7D8C2C6D"/>
    <w:multiLevelType w:val="multilevel"/>
    <w:tmpl w:val="04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 w16cid:durableId="1820225888">
    <w:abstractNumId w:val="20"/>
  </w:num>
  <w:num w:numId="2" w16cid:durableId="324666592">
    <w:abstractNumId w:val="12"/>
  </w:num>
  <w:num w:numId="3" w16cid:durableId="588197429">
    <w:abstractNumId w:val="10"/>
  </w:num>
  <w:num w:numId="4" w16cid:durableId="1434856478">
    <w:abstractNumId w:val="23"/>
  </w:num>
  <w:num w:numId="5" w16cid:durableId="1973435007">
    <w:abstractNumId w:val="13"/>
  </w:num>
  <w:num w:numId="6" w16cid:durableId="1876304891">
    <w:abstractNumId w:val="16"/>
  </w:num>
  <w:num w:numId="7" w16cid:durableId="44525971">
    <w:abstractNumId w:val="18"/>
  </w:num>
  <w:num w:numId="8" w16cid:durableId="796680355">
    <w:abstractNumId w:val="9"/>
  </w:num>
  <w:num w:numId="9" w16cid:durableId="926377438">
    <w:abstractNumId w:val="7"/>
  </w:num>
  <w:num w:numId="10" w16cid:durableId="727069623">
    <w:abstractNumId w:val="6"/>
  </w:num>
  <w:num w:numId="11" w16cid:durableId="1632595881">
    <w:abstractNumId w:val="5"/>
  </w:num>
  <w:num w:numId="12" w16cid:durableId="742070600">
    <w:abstractNumId w:val="4"/>
  </w:num>
  <w:num w:numId="13" w16cid:durableId="16003027">
    <w:abstractNumId w:val="8"/>
  </w:num>
  <w:num w:numId="14" w16cid:durableId="140201408">
    <w:abstractNumId w:val="3"/>
  </w:num>
  <w:num w:numId="15" w16cid:durableId="1575163347">
    <w:abstractNumId w:val="2"/>
  </w:num>
  <w:num w:numId="16" w16cid:durableId="2145006160">
    <w:abstractNumId w:val="1"/>
  </w:num>
  <w:num w:numId="17" w16cid:durableId="1623269112">
    <w:abstractNumId w:val="0"/>
  </w:num>
  <w:num w:numId="18" w16cid:durableId="616251572">
    <w:abstractNumId w:val="14"/>
  </w:num>
  <w:num w:numId="19" w16cid:durableId="1503928609">
    <w:abstractNumId w:val="15"/>
  </w:num>
  <w:num w:numId="20" w16cid:durableId="1730760974">
    <w:abstractNumId w:val="21"/>
  </w:num>
  <w:num w:numId="21" w16cid:durableId="2077706845">
    <w:abstractNumId w:val="17"/>
  </w:num>
  <w:num w:numId="22" w16cid:durableId="1538857265">
    <w:abstractNumId w:val="11"/>
  </w:num>
  <w:num w:numId="23" w16cid:durableId="1986663917">
    <w:abstractNumId w:val="25"/>
  </w:num>
  <w:num w:numId="24" w16cid:durableId="1866167000">
    <w:abstractNumId w:val="22"/>
  </w:num>
  <w:num w:numId="25" w16cid:durableId="1554465324">
    <w:abstractNumId w:val="19"/>
  </w:num>
  <w:num w:numId="26" w16cid:durableId="1866206711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proofState w:spelling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30F3"/>
    <w:rsid w:val="0013229B"/>
    <w:rsid w:val="00203AC3"/>
    <w:rsid w:val="00266AB2"/>
    <w:rsid w:val="0038060A"/>
    <w:rsid w:val="00476C57"/>
    <w:rsid w:val="004E108E"/>
    <w:rsid w:val="004E329B"/>
    <w:rsid w:val="00645252"/>
    <w:rsid w:val="006D3D74"/>
    <w:rsid w:val="007B21CC"/>
    <w:rsid w:val="007E537F"/>
    <w:rsid w:val="0083569A"/>
    <w:rsid w:val="009D1540"/>
    <w:rsid w:val="00A9204E"/>
    <w:rsid w:val="00B730F3"/>
    <w:rsid w:val="00BE1689"/>
    <w:rsid w:val="00D32C84"/>
    <w:rsid w:val="00D45B5A"/>
    <w:rsid w:val="00E719D7"/>
    <w:rsid w:val="00F22CA0"/>
    <w:rsid w:val="00FF4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2D2199"/>
  <w15:chartTrackingRefBased/>
  <w15:docId w15:val="{4196A5E7-756C-4BEE-AD86-98917755B7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5B5A"/>
    <w:rPr>
      <w:rFonts w:ascii="Calibri" w:hAnsi="Calibri" w:cs="Calibri"/>
    </w:rPr>
  </w:style>
  <w:style w:type="paragraph" w:styleId="Titre1">
    <w:name w:val="heading 1"/>
    <w:basedOn w:val="Normal"/>
    <w:next w:val="Normal"/>
    <w:link w:val="Titre1Car"/>
    <w:uiPriority w:val="9"/>
    <w:qFormat/>
    <w:rsid w:val="00D45B5A"/>
    <w:pPr>
      <w:keepNext/>
      <w:keepLines/>
      <w:spacing w:before="240"/>
      <w:outlineLvl w:val="0"/>
    </w:pPr>
    <w:rPr>
      <w:rFonts w:ascii="Calibri Light" w:eastAsiaTheme="majorEastAsia" w:hAnsi="Calibri Light" w:cs="Calibri Light"/>
      <w:color w:val="1F4E79" w:themeColor="accent1" w:themeShade="80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D45B5A"/>
    <w:pPr>
      <w:keepNext/>
      <w:keepLines/>
      <w:spacing w:before="40"/>
      <w:outlineLvl w:val="1"/>
    </w:pPr>
    <w:rPr>
      <w:rFonts w:ascii="Calibri Light" w:eastAsiaTheme="majorEastAsia" w:hAnsi="Calibri Light" w:cs="Calibri Light"/>
      <w:color w:val="1F4E79" w:themeColor="accent1" w:themeShade="80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D45B5A"/>
    <w:pPr>
      <w:keepNext/>
      <w:keepLines/>
      <w:spacing w:before="40"/>
      <w:outlineLvl w:val="2"/>
    </w:pPr>
    <w:rPr>
      <w:rFonts w:ascii="Calibri Light" w:eastAsiaTheme="majorEastAsia" w:hAnsi="Calibri Light" w:cs="Calibri Light"/>
      <w:color w:val="1F4D78" w:themeColor="accent1" w:themeShade="7F"/>
      <w:sz w:val="24"/>
      <w:szCs w:val="24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D45B5A"/>
    <w:pPr>
      <w:keepNext/>
      <w:keepLines/>
      <w:spacing w:before="40"/>
      <w:outlineLvl w:val="3"/>
    </w:pPr>
    <w:rPr>
      <w:rFonts w:ascii="Calibri Light" w:eastAsiaTheme="majorEastAsia" w:hAnsi="Calibri Light" w:cs="Calibri Light"/>
      <w:i/>
      <w:iCs/>
      <w:color w:val="1F4E79" w:themeColor="accent1" w:themeShade="80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D45B5A"/>
    <w:pPr>
      <w:keepNext/>
      <w:keepLines/>
      <w:spacing w:before="40"/>
      <w:outlineLvl w:val="4"/>
    </w:pPr>
    <w:rPr>
      <w:rFonts w:ascii="Calibri Light" w:eastAsiaTheme="majorEastAsia" w:hAnsi="Calibri Light" w:cs="Calibri Light"/>
      <w:color w:val="1F4E79" w:themeColor="accent1" w:themeShade="80"/>
    </w:rPr>
  </w:style>
  <w:style w:type="paragraph" w:styleId="Titre6">
    <w:name w:val="heading 6"/>
    <w:basedOn w:val="Normal"/>
    <w:next w:val="Normal"/>
    <w:link w:val="Titre6Car"/>
    <w:uiPriority w:val="9"/>
    <w:unhideWhenUsed/>
    <w:qFormat/>
    <w:rsid w:val="00D45B5A"/>
    <w:pPr>
      <w:keepNext/>
      <w:keepLines/>
      <w:spacing w:before="40"/>
      <w:outlineLvl w:val="5"/>
    </w:pPr>
    <w:rPr>
      <w:rFonts w:ascii="Calibri Light" w:eastAsiaTheme="majorEastAsia" w:hAnsi="Calibri Light" w:cs="Calibri Light"/>
      <w:color w:val="1F4D78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unhideWhenUsed/>
    <w:qFormat/>
    <w:rsid w:val="00D45B5A"/>
    <w:pPr>
      <w:keepNext/>
      <w:keepLines/>
      <w:spacing w:before="40"/>
      <w:outlineLvl w:val="6"/>
    </w:pPr>
    <w:rPr>
      <w:rFonts w:ascii="Calibri Light" w:eastAsiaTheme="majorEastAsia" w:hAnsi="Calibri Light" w:cs="Calibri Light"/>
      <w:i/>
      <w:iCs/>
      <w:color w:val="1F4D78" w:themeColor="accent1" w:themeShade="7F"/>
    </w:rPr>
  </w:style>
  <w:style w:type="paragraph" w:styleId="Titre8">
    <w:name w:val="heading 8"/>
    <w:basedOn w:val="Normal"/>
    <w:next w:val="Normal"/>
    <w:link w:val="Titre8Car"/>
    <w:uiPriority w:val="9"/>
    <w:unhideWhenUsed/>
    <w:qFormat/>
    <w:rsid w:val="00D45B5A"/>
    <w:pPr>
      <w:keepNext/>
      <w:keepLines/>
      <w:spacing w:before="40"/>
      <w:outlineLvl w:val="7"/>
    </w:pPr>
    <w:rPr>
      <w:rFonts w:ascii="Calibri Light" w:eastAsiaTheme="majorEastAsia" w:hAnsi="Calibri Light" w:cs="Calibri Light"/>
      <w:color w:val="272727" w:themeColor="text1" w:themeTint="D8"/>
      <w:szCs w:val="21"/>
    </w:rPr>
  </w:style>
  <w:style w:type="paragraph" w:styleId="Titre9">
    <w:name w:val="heading 9"/>
    <w:basedOn w:val="Normal"/>
    <w:next w:val="Normal"/>
    <w:link w:val="Titre9Car"/>
    <w:uiPriority w:val="9"/>
    <w:unhideWhenUsed/>
    <w:qFormat/>
    <w:rsid w:val="00D45B5A"/>
    <w:pPr>
      <w:keepNext/>
      <w:keepLines/>
      <w:spacing w:before="40"/>
      <w:outlineLvl w:val="8"/>
    </w:pPr>
    <w:rPr>
      <w:rFonts w:ascii="Calibri Light" w:eastAsiaTheme="majorEastAsia" w:hAnsi="Calibri Light" w:cs="Calibri Light"/>
      <w:i/>
      <w:iCs/>
      <w:color w:val="272727" w:themeColor="text1" w:themeTint="D8"/>
      <w:szCs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D45B5A"/>
    <w:rPr>
      <w:rFonts w:ascii="Calibri Light" w:eastAsiaTheme="majorEastAsia" w:hAnsi="Calibri Light" w:cs="Calibri Light"/>
      <w:color w:val="1F4E79" w:themeColor="accent1" w:themeShade="80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rsid w:val="00D45B5A"/>
    <w:rPr>
      <w:rFonts w:ascii="Calibri Light" w:eastAsiaTheme="majorEastAsia" w:hAnsi="Calibri Light" w:cs="Calibri Light"/>
      <w:color w:val="1F4E79" w:themeColor="accent1" w:themeShade="80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D45B5A"/>
    <w:rPr>
      <w:rFonts w:ascii="Calibri Light" w:eastAsiaTheme="majorEastAsia" w:hAnsi="Calibri Light" w:cs="Calibri Light"/>
      <w:color w:val="1F4D78" w:themeColor="accent1" w:themeShade="7F"/>
      <w:sz w:val="24"/>
      <w:szCs w:val="24"/>
    </w:rPr>
  </w:style>
  <w:style w:type="character" w:customStyle="1" w:styleId="Titre4Car">
    <w:name w:val="Titre 4 Car"/>
    <w:basedOn w:val="Policepardfaut"/>
    <w:link w:val="Titre4"/>
    <w:uiPriority w:val="9"/>
    <w:rsid w:val="00D45B5A"/>
    <w:rPr>
      <w:rFonts w:ascii="Calibri Light" w:eastAsiaTheme="majorEastAsia" w:hAnsi="Calibri Light" w:cs="Calibri Light"/>
      <w:i/>
      <w:iCs/>
      <w:color w:val="1F4E79" w:themeColor="accent1" w:themeShade="80"/>
    </w:rPr>
  </w:style>
  <w:style w:type="character" w:customStyle="1" w:styleId="Titre5Car">
    <w:name w:val="Titre 5 Car"/>
    <w:basedOn w:val="Policepardfaut"/>
    <w:link w:val="Titre5"/>
    <w:uiPriority w:val="9"/>
    <w:rsid w:val="00D45B5A"/>
    <w:rPr>
      <w:rFonts w:ascii="Calibri Light" w:eastAsiaTheme="majorEastAsia" w:hAnsi="Calibri Light" w:cs="Calibri Light"/>
      <w:color w:val="1F4E79" w:themeColor="accent1" w:themeShade="80"/>
    </w:rPr>
  </w:style>
  <w:style w:type="character" w:customStyle="1" w:styleId="Titre6Car">
    <w:name w:val="Titre 6 Car"/>
    <w:basedOn w:val="Policepardfaut"/>
    <w:link w:val="Titre6"/>
    <w:uiPriority w:val="9"/>
    <w:rsid w:val="00D45B5A"/>
    <w:rPr>
      <w:rFonts w:ascii="Calibri Light" w:eastAsiaTheme="majorEastAsia" w:hAnsi="Calibri Light" w:cs="Calibri Light"/>
      <w:color w:val="1F4D78" w:themeColor="accent1" w:themeShade="7F"/>
    </w:rPr>
  </w:style>
  <w:style w:type="character" w:customStyle="1" w:styleId="Titre7Car">
    <w:name w:val="Titre 7 Car"/>
    <w:basedOn w:val="Policepardfaut"/>
    <w:link w:val="Titre7"/>
    <w:uiPriority w:val="9"/>
    <w:rsid w:val="00D45B5A"/>
    <w:rPr>
      <w:rFonts w:ascii="Calibri Light" w:eastAsiaTheme="majorEastAsia" w:hAnsi="Calibri Light" w:cs="Calibri Light"/>
      <w:i/>
      <w:iCs/>
      <w:color w:val="1F4D78" w:themeColor="accent1" w:themeShade="7F"/>
    </w:rPr>
  </w:style>
  <w:style w:type="character" w:customStyle="1" w:styleId="Titre8Car">
    <w:name w:val="Titre 8 Car"/>
    <w:basedOn w:val="Policepardfaut"/>
    <w:link w:val="Titre8"/>
    <w:uiPriority w:val="9"/>
    <w:rsid w:val="00D45B5A"/>
    <w:rPr>
      <w:rFonts w:ascii="Calibri Light" w:eastAsiaTheme="majorEastAsia" w:hAnsi="Calibri Light" w:cs="Calibri Light"/>
      <w:color w:val="272727" w:themeColor="text1" w:themeTint="D8"/>
      <w:szCs w:val="21"/>
    </w:rPr>
  </w:style>
  <w:style w:type="character" w:customStyle="1" w:styleId="Titre9Car">
    <w:name w:val="Titre 9 Car"/>
    <w:basedOn w:val="Policepardfaut"/>
    <w:link w:val="Titre9"/>
    <w:uiPriority w:val="9"/>
    <w:rsid w:val="00D45B5A"/>
    <w:rPr>
      <w:rFonts w:ascii="Calibri Light" w:eastAsiaTheme="majorEastAsia" w:hAnsi="Calibri Light" w:cs="Calibri Light"/>
      <w:i/>
      <w:iCs/>
      <w:color w:val="272727" w:themeColor="text1" w:themeTint="D8"/>
      <w:szCs w:val="21"/>
    </w:rPr>
  </w:style>
  <w:style w:type="paragraph" w:styleId="Titre">
    <w:name w:val="Title"/>
    <w:basedOn w:val="Normal"/>
    <w:next w:val="Normal"/>
    <w:link w:val="TitreCar"/>
    <w:uiPriority w:val="10"/>
    <w:qFormat/>
    <w:rsid w:val="00D45B5A"/>
    <w:pPr>
      <w:contextualSpacing/>
    </w:pPr>
    <w:rPr>
      <w:rFonts w:ascii="Calibri Light" w:eastAsiaTheme="majorEastAsia" w:hAnsi="Calibri Light" w:cs="Calibri Light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D45B5A"/>
    <w:rPr>
      <w:rFonts w:ascii="Calibri Light" w:eastAsiaTheme="majorEastAsia" w:hAnsi="Calibri Light" w:cs="Calibri Light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D45B5A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ous-titreCar">
    <w:name w:val="Sous-titre Car"/>
    <w:basedOn w:val="Policepardfaut"/>
    <w:link w:val="Sous-titre"/>
    <w:uiPriority w:val="11"/>
    <w:rsid w:val="00D45B5A"/>
    <w:rPr>
      <w:rFonts w:ascii="Calibri" w:eastAsiaTheme="minorEastAsia" w:hAnsi="Calibri" w:cs="Calibri"/>
      <w:color w:val="5A5A5A" w:themeColor="text1" w:themeTint="A5"/>
      <w:spacing w:val="15"/>
    </w:rPr>
  </w:style>
  <w:style w:type="character" w:styleId="Accentuationlgre">
    <w:name w:val="Subtle Emphasis"/>
    <w:basedOn w:val="Policepardfaut"/>
    <w:uiPriority w:val="19"/>
    <w:qFormat/>
    <w:rsid w:val="00D45B5A"/>
    <w:rPr>
      <w:rFonts w:ascii="Calibri" w:hAnsi="Calibri" w:cs="Calibri"/>
      <w:i/>
      <w:iCs/>
      <w:color w:val="404040" w:themeColor="text1" w:themeTint="BF"/>
    </w:rPr>
  </w:style>
  <w:style w:type="character" w:styleId="Accentuation">
    <w:name w:val="Emphasis"/>
    <w:basedOn w:val="Policepardfaut"/>
    <w:uiPriority w:val="20"/>
    <w:qFormat/>
    <w:rsid w:val="00D45B5A"/>
    <w:rPr>
      <w:rFonts w:ascii="Calibri" w:hAnsi="Calibri" w:cs="Calibri"/>
      <w:i/>
      <w:iCs/>
    </w:rPr>
  </w:style>
  <w:style w:type="character" w:styleId="Accentuationintense">
    <w:name w:val="Intense Emphasis"/>
    <w:basedOn w:val="Policepardfaut"/>
    <w:uiPriority w:val="21"/>
    <w:qFormat/>
    <w:rsid w:val="00D45B5A"/>
    <w:rPr>
      <w:rFonts w:ascii="Calibri" w:hAnsi="Calibri" w:cs="Calibri"/>
      <w:i/>
      <w:iCs/>
      <w:color w:val="1F4E79" w:themeColor="accent1" w:themeShade="80"/>
    </w:rPr>
  </w:style>
  <w:style w:type="character" w:styleId="lev">
    <w:name w:val="Strong"/>
    <w:basedOn w:val="Policepardfaut"/>
    <w:uiPriority w:val="22"/>
    <w:qFormat/>
    <w:rsid w:val="00D45B5A"/>
    <w:rPr>
      <w:rFonts w:ascii="Calibri" w:hAnsi="Calibri" w:cs="Calibri"/>
      <w:b/>
      <w:bCs/>
    </w:rPr>
  </w:style>
  <w:style w:type="paragraph" w:styleId="Citation">
    <w:name w:val="Quote"/>
    <w:basedOn w:val="Normal"/>
    <w:next w:val="Normal"/>
    <w:link w:val="CitationCar"/>
    <w:uiPriority w:val="29"/>
    <w:qFormat/>
    <w:rsid w:val="00D45B5A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D45B5A"/>
    <w:rPr>
      <w:rFonts w:ascii="Calibri" w:hAnsi="Calibri" w:cs="Calibri"/>
      <w:i/>
      <w:iCs/>
      <w:color w:val="404040" w:themeColor="text1" w:themeTint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D45B5A"/>
    <w:pPr>
      <w:pBdr>
        <w:top w:val="single" w:sz="4" w:space="10" w:color="1F4E79" w:themeColor="accent1" w:themeShade="80"/>
        <w:bottom w:val="single" w:sz="4" w:space="10" w:color="1F4E79" w:themeColor="accent1" w:themeShade="80"/>
      </w:pBdr>
      <w:spacing w:before="360" w:after="360"/>
      <w:ind w:left="864" w:right="864"/>
      <w:jc w:val="center"/>
    </w:pPr>
    <w:rPr>
      <w:i/>
      <w:iCs/>
      <w:color w:val="1F4E79" w:themeColor="accent1" w:themeShade="80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D45B5A"/>
    <w:rPr>
      <w:rFonts w:ascii="Calibri" w:hAnsi="Calibri" w:cs="Calibri"/>
      <w:i/>
      <w:iCs/>
      <w:color w:val="1F4E79" w:themeColor="accent1" w:themeShade="80"/>
    </w:rPr>
  </w:style>
  <w:style w:type="character" w:styleId="Rfrencelgre">
    <w:name w:val="Subtle Reference"/>
    <w:basedOn w:val="Policepardfaut"/>
    <w:uiPriority w:val="31"/>
    <w:qFormat/>
    <w:rsid w:val="00D45B5A"/>
    <w:rPr>
      <w:rFonts w:ascii="Calibri" w:hAnsi="Calibri" w:cs="Calibri"/>
      <w:smallCaps/>
      <w:color w:val="5A5A5A" w:themeColor="text1" w:themeTint="A5"/>
    </w:rPr>
  </w:style>
  <w:style w:type="character" w:styleId="Rfrenceintense">
    <w:name w:val="Intense Reference"/>
    <w:basedOn w:val="Policepardfaut"/>
    <w:uiPriority w:val="32"/>
    <w:qFormat/>
    <w:rsid w:val="00D45B5A"/>
    <w:rPr>
      <w:rFonts w:ascii="Calibri" w:hAnsi="Calibri" w:cs="Calibri"/>
      <w:b/>
      <w:bCs/>
      <w:caps w:val="0"/>
      <w:smallCaps/>
      <w:color w:val="1F4E79" w:themeColor="accent1" w:themeShade="80"/>
      <w:spacing w:val="5"/>
    </w:rPr>
  </w:style>
  <w:style w:type="character" w:styleId="Titredulivre">
    <w:name w:val="Book Title"/>
    <w:basedOn w:val="Policepardfaut"/>
    <w:uiPriority w:val="33"/>
    <w:qFormat/>
    <w:rsid w:val="00D45B5A"/>
    <w:rPr>
      <w:rFonts w:ascii="Calibri" w:hAnsi="Calibri" w:cs="Calibri"/>
      <w:b/>
      <w:bCs/>
      <w:i/>
      <w:iCs/>
      <w:spacing w:val="5"/>
    </w:rPr>
  </w:style>
  <w:style w:type="character" w:styleId="Lienhypertexte">
    <w:name w:val="Hyperlink"/>
    <w:basedOn w:val="Policepardfaut"/>
    <w:uiPriority w:val="99"/>
    <w:unhideWhenUsed/>
    <w:rsid w:val="00D45B5A"/>
    <w:rPr>
      <w:rFonts w:ascii="Calibri" w:hAnsi="Calibri" w:cs="Calibri"/>
      <w:color w:val="1F4E79" w:themeColor="accent1" w:themeShade="80"/>
      <w:u w:val="single"/>
    </w:rPr>
  </w:style>
  <w:style w:type="character" w:styleId="Lienhypertextesuivivisit">
    <w:name w:val="FollowedHyperlink"/>
    <w:basedOn w:val="Policepardfaut"/>
    <w:uiPriority w:val="99"/>
    <w:unhideWhenUsed/>
    <w:rsid w:val="00D45B5A"/>
    <w:rPr>
      <w:rFonts w:ascii="Calibri" w:hAnsi="Calibri" w:cs="Calibri"/>
      <w:color w:val="954F72" w:themeColor="followedHyperlink"/>
      <w:u w:val="single"/>
    </w:rPr>
  </w:style>
  <w:style w:type="paragraph" w:styleId="Lgende">
    <w:name w:val="caption"/>
    <w:basedOn w:val="Normal"/>
    <w:next w:val="Normal"/>
    <w:uiPriority w:val="35"/>
    <w:unhideWhenUsed/>
    <w:qFormat/>
    <w:rsid w:val="00D45B5A"/>
    <w:pPr>
      <w:spacing w:after="200"/>
    </w:pPr>
    <w:rPr>
      <w:i/>
      <w:iCs/>
      <w:color w:val="44546A" w:themeColor="text2"/>
      <w:szCs w:val="18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D45B5A"/>
    <w:rPr>
      <w:rFonts w:ascii="Segoe UI" w:hAnsi="Segoe UI" w:cs="Segoe UI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45B5A"/>
    <w:rPr>
      <w:rFonts w:ascii="Segoe UI" w:hAnsi="Segoe UI" w:cs="Segoe UI"/>
      <w:szCs w:val="18"/>
    </w:rPr>
  </w:style>
  <w:style w:type="paragraph" w:styleId="Normalcentr">
    <w:name w:val="Block Text"/>
    <w:basedOn w:val="Normal"/>
    <w:uiPriority w:val="99"/>
    <w:semiHidden/>
    <w:unhideWhenUsed/>
    <w:rsid w:val="00D45B5A"/>
    <w:pPr>
      <w:pBdr>
        <w:top w:val="single" w:sz="2" w:space="10" w:color="5B9BD5" w:themeColor="accent1" w:shadow="1" w:frame="1"/>
        <w:left w:val="single" w:sz="2" w:space="10" w:color="5B9BD5" w:themeColor="accent1" w:shadow="1" w:frame="1"/>
        <w:bottom w:val="single" w:sz="2" w:space="10" w:color="5B9BD5" w:themeColor="accent1" w:shadow="1" w:frame="1"/>
        <w:right w:val="single" w:sz="2" w:space="10" w:color="5B9BD5" w:themeColor="accent1" w:shadow="1" w:frame="1"/>
      </w:pBdr>
      <w:ind w:left="1152" w:right="1152"/>
    </w:pPr>
    <w:rPr>
      <w:rFonts w:eastAsiaTheme="minorEastAsia"/>
      <w:i/>
      <w:iCs/>
      <w:color w:val="1F4E79" w:themeColor="accent1" w:themeShade="80"/>
    </w:rPr>
  </w:style>
  <w:style w:type="paragraph" w:styleId="Corpsdetexte3">
    <w:name w:val="Body Text 3"/>
    <w:basedOn w:val="Normal"/>
    <w:link w:val="Corpsdetexte3Car"/>
    <w:uiPriority w:val="99"/>
    <w:semiHidden/>
    <w:unhideWhenUsed/>
    <w:rsid w:val="00D45B5A"/>
    <w:pPr>
      <w:spacing w:after="120"/>
    </w:pPr>
    <w:rPr>
      <w:szCs w:val="16"/>
    </w:rPr>
  </w:style>
  <w:style w:type="character" w:customStyle="1" w:styleId="Corpsdetexte3Car">
    <w:name w:val="Corps de texte 3 Car"/>
    <w:basedOn w:val="Policepardfaut"/>
    <w:link w:val="Corpsdetexte3"/>
    <w:uiPriority w:val="99"/>
    <w:semiHidden/>
    <w:rsid w:val="00D45B5A"/>
    <w:rPr>
      <w:rFonts w:ascii="Calibri" w:hAnsi="Calibri" w:cs="Calibri"/>
      <w:szCs w:val="16"/>
    </w:rPr>
  </w:style>
  <w:style w:type="paragraph" w:styleId="Retraitcorpsdetexte3">
    <w:name w:val="Body Text Indent 3"/>
    <w:basedOn w:val="Normal"/>
    <w:link w:val="Retraitcorpsdetexte3Car"/>
    <w:uiPriority w:val="99"/>
    <w:semiHidden/>
    <w:unhideWhenUsed/>
    <w:rsid w:val="00D45B5A"/>
    <w:pPr>
      <w:spacing w:after="120"/>
      <w:ind w:left="360"/>
    </w:pPr>
    <w:rPr>
      <w:szCs w:val="16"/>
    </w:rPr>
  </w:style>
  <w:style w:type="character" w:customStyle="1" w:styleId="Retraitcorpsdetexte3Car">
    <w:name w:val="Retrait corps de texte 3 Car"/>
    <w:basedOn w:val="Policepardfaut"/>
    <w:link w:val="Retraitcorpsdetexte3"/>
    <w:uiPriority w:val="99"/>
    <w:semiHidden/>
    <w:rsid w:val="00D45B5A"/>
    <w:rPr>
      <w:rFonts w:ascii="Calibri" w:hAnsi="Calibri" w:cs="Calibri"/>
      <w:szCs w:val="16"/>
    </w:rPr>
  </w:style>
  <w:style w:type="character" w:styleId="Marquedecommentaire">
    <w:name w:val="annotation reference"/>
    <w:basedOn w:val="Policepardfaut"/>
    <w:uiPriority w:val="99"/>
    <w:semiHidden/>
    <w:unhideWhenUsed/>
    <w:rsid w:val="00D45B5A"/>
    <w:rPr>
      <w:rFonts w:ascii="Calibri" w:hAnsi="Calibri" w:cs="Calibri"/>
      <w:sz w:val="22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D45B5A"/>
    <w:rPr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D45B5A"/>
    <w:rPr>
      <w:rFonts w:ascii="Calibri" w:hAnsi="Calibri" w:cs="Calibri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D45B5A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D45B5A"/>
    <w:rPr>
      <w:rFonts w:ascii="Calibri" w:hAnsi="Calibri" w:cs="Calibri"/>
      <w:b/>
      <w:bCs/>
      <w:szCs w:val="20"/>
    </w:rPr>
  </w:style>
  <w:style w:type="paragraph" w:styleId="Explorateurdedocuments">
    <w:name w:val="Document Map"/>
    <w:basedOn w:val="Normal"/>
    <w:link w:val="ExplorateurdedocumentsCar"/>
    <w:uiPriority w:val="99"/>
    <w:semiHidden/>
    <w:unhideWhenUsed/>
    <w:rsid w:val="00D45B5A"/>
    <w:rPr>
      <w:rFonts w:ascii="Segoe UI" w:hAnsi="Segoe UI" w:cs="Segoe UI"/>
      <w:szCs w:val="16"/>
    </w:rPr>
  </w:style>
  <w:style w:type="character" w:customStyle="1" w:styleId="ExplorateurdedocumentsCar">
    <w:name w:val="Explorateur de documents Car"/>
    <w:basedOn w:val="Policepardfaut"/>
    <w:link w:val="Explorateurdedocuments"/>
    <w:uiPriority w:val="99"/>
    <w:semiHidden/>
    <w:rsid w:val="00D45B5A"/>
    <w:rPr>
      <w:rFonts w:ascii="Segoe UI" w:hAnsi="Segoe UI" w:cs="Segoe UI"/>
      <w:szCs w:val="16"/>
    </w:rPr>
  </w:style>
  <w:style w:type="paragraph" w:styleId="Notedefin">
    <w:name w:val="endnote text"/>
    <w:basedOn w:val="Normal"/>
    <w:link w:val="NotedefinCar"/>
    <w:uiPriority w:val="99"/>
    <w:semiHidden/>
    <w:unhideWhenUsed/>
    <w:rsid w:val="00D45B5A"/>
    <w:rPr>
      <w:szCs w:val="20"/>
    </w:rPr>
  </w:style>
  <w:style w:type="character" w:customStyle="1" w:styleId="NotedefinCar">
    <w:name w:val="Note de fin Car"/>
    <w:basedOn w:val="Policepardfaut"/>
    <w:link w:val="Notedefin"/>
    <w:uiPriority w:val="99"/>
    <w:semiHidden/>
    <w:rsid w:val="00D45B5A"/>
    <w:rPr>
      <w:rFonts w:ascii="Calibri" w:hAnsi="Calibri" w:cs="Calibri"/>
      <w:szCs w:val="20"/>
    </w:rPr>
  </w:style>
  <w:style w:type="paragraph" w:styleId="Adresseexpditeur">
    <w:name w:val="envelope return"/>
    <w:basedOn w:val="Normal"/>
    <w:uiPriority w:val="99"/>
    <w:semiHidden/>
    <w:unhideWhenUsed/>
    <w:rsid w:val="00D45B5A"/>
    <w:rPr>
      <w:rFonts w:ascii="Calibri Light" w:eastAsiaTheme="majorEastAsia" w:hAnsi="Calibri Light" w:cs="Calibri Light"/>
      <w:szCs w:val="20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D45B5A"/>
    <w:rPr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D45B5A"/>
    <w:rPr>
      <w:rFonts w:ascii="Calibri" w:hAnsi="Calibri" w:cs="Calibri"/>
      <w:szCs w:val="20"/>
    </w:rPr>
  </w:style>
  <w:style w:type="character" w:styleId="CodeHTML">
    <w:name w:val="HTML Code"/>
    <w:basedOn w:val="Policepardfaut"/>
    <w:uiPriority w:val="99"/>
    <w:semiHidden/>
    <w:unhideWhenUsed/>
    <w:rsid w:val="00D45B5A"/>
    <w:rPr>
      <w:rFonts w:ascii="Consolas" w:hAnsi="Consolas" w:cs="Calibri"/>
      <w:sz w:val="22"/>
      <w:szCs w:val="20"/>
    </w:rPr>
  </w:style>
  <w:style w:type="character" w:styleId="ClavierHTML">
    <w:name w:val="HTML Keyboard"/>
    <w:basedOn w:val="Policepardfaut"/>
    <w:uiPriority w:val="99"/>
    <w:semiHidden/>
    <w:unhideWhenUsed/>
    <w:rsid w:val="00D45B5A"/>
    <w:rPr>
      <w:rFonts w:ascii="Consolas" w:hAnsi="Consolas" w:cs="Calibri"/>
      <w:sz w:val="22"/>
      <w:szCs w:val="20"/>
    </w:rPr>
  </w:style>
  <w:style w:type="paragraph" w:styleId="PrformatHTML">
    <w:name w:val="HTML Preformatted"/>
    <w:basedOn w:val="Normal"/>
    <w:link w:val="PrformatHTMLCar"/>
    <w:uiPriority w:val="99"/>
    <w:semiHidden/>
    <w:unhideWhenUsed/>
    <w:rsid w:val="00D45B5A"/>
    <w:rPr>
      <w:rFonts w:ascii="Consolas" w:hAnsi="Consolas"/>
      <w:szCs w:val="20"/>
    </w:rPr>
  </w:style>
  <w:style w:type="character" w:customStyle="1" w:styleId="PrformatHTMLCar">
    <w:name w:val="Préformaté HTML Car"/>
    <w:basedOn w:val="Policepardfaut"/>
    <w:link w:val="PrformatHTML"/>
    <w:uiPriority w:val="99"/>
    <w:semiHidden/>
    <w:rsid w:val="00D45B5A"/>
    <w:rPr>
      <w:rFonts w:ascii="Consolas" w:hAnsi="Consolas" w:cs="Calibri"/>
      <w:szCs w:val="20"/>
    </w:rPr>
  </w:style>
  <w:style w:type="character" w:styleId="MachinecrireHTML">
    <w:name w:val="HTML Typewriter"/>
    <w:basedOn w:val="Policepardfaut"/>
    <w:uiPriority w:val="99"/>
    <w:semiHidden/>
    <w:unhideWhenUsed/>
    <w:rsid w:val="00D45B5A"/>
    <w:rPr>
      <w:rFonts w:ascii="Consolas" w:hAnsi="Consolas" w:cs="Calibri"/>
      <w:sz w:val="22"/>
      <w:szCs w:val="20"/>
    </w:rPr>
  </w:style>
  <w:style w:type="paragraph" w:styleId="Textedemacro">
    <w:name w:val="macro"/>
    <w:link w:val="TextedemacroCar"/>
    <w:uiPriority w:val="99"/>
    <w:semiHidden/>
    <w:unhideWhenUsed/>
    <w:rsid w:val="00D45B5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alibri"/>
      <w:szCs w:val="20"/>
    </w:rPr>
  </w:style>
  <w:style w:type="character" w:customStyle="1" w:styleId="TextedemacroCar">
    <w:name w:val="Texte de macro Car"/>
    <w:basedOn w:val="Policepardfaut"/>
    <w:link w:val="Textedemacro"/>
    <w:uiPriority w:val="99"/>
    <w:semiHidden/>
    <w:rsid w:val="00D45B5A"/>
    <w:rPr>
      <w:rFonts w:ascii="Consolas" w:hAnsi="Consolas" w:cs="Calibri"/>
      <w:szCs w:val="20"/>
    </w:rPr>
  </w:style>
  <w:style w:type="paragraph" w:styleId="Textebrut">
    <w:name w:val="Plain Text"/>
    <w:basedOn w:val="Normal"/>
    <w:link w:val="TextebrutCar"/>
    <w:uiPriority w:val="99"/>
    <w:semiHidden/>
    <w:unhideWhenUsed/>
    <w:rsid w:val="00D45B5A"/>
    <w:rPr>
      <w:rFonts w:ascii="Consolas" w:hAnsi="Consolas"/>
      <w:szCs w:val="21"/>
    </w:rPr>
  </w:style>
  <w:style w:type="character" w:customStyle="1" w:styleId="TextebrutCar">
    <w:name w:val="Texte brut Car"/>
    <w:basedOn w:val="Policepardfaut"/>
    <w:link w:val="Textebrut"/>
    <w:uiPriority w:val="99"/>
    <w:semiHidden/>
    <w:rsid w:val="00D45B5A"/>
    <w:rPr>
      <w:rFonts w:ascii="Consolas" w:hAnsi="Consolas" w:cs="Calibri"/>
      <w:szCs w:val="21"/>
    </w:rPr>
  </w:style>
  <w:style w:type="character" w:styleId="Textedelespacerserv">
    <w:name w:val="Placeholder Text"/>
    <w:basedOn w:val="Policepardfaut"/>
    <w:uiPriority w:val="99"/>
    <w:semiHidden/>
    <w:rsid w:val="00D45B5A"/>
    <w:rPr>
      <w:rFonts w:ascii="Calibri" w:hAnsi="Calibri" w:cs="Calibri"/>
      <w:color w:val="3B3838" w:themeColor="background2" w:themeShade="40"/>
    </w:rPr>
  </w:style>
  <w:style w:type="paragraph" w:styleId="En-tte">
    <w:name w:val="header"/>
    <w:basedOn w:val="Normal"/>
    <w:link w:val="En-tteCar"/>
    <w:uiPriority w:val="99"/>
    <w:unhideWhenUsed/>
    <w:rsid w:val="00D45B5A"/>
  </w:style>
  <w:style w:type="character" w:customStyle="1" w:styleId="En-tteCar">
    <w:name w:val="En-tête Car"/>
    <w:basedOn w:val="Policepardfaut"/>
    <w:link w:val="En-tte"/>
    <w:uiPriority w:val="99"/>
    <w:rsid w:val="00D45B5A"/>
    <w:rPr>
      <w:rFonts w:ascii="Calibri" w:hAnsi="Calibri" w:cs="Calibri"/>
    </w:rPr>
  </w:style>
  <w:style w:type="paragraph" w:styleId="Pieddepage">
    <w:name w:val="footer"/>
    <w:basedOn w:val="Normal"/>
    <w:link w:val="PieddepageCar"/>
    <w:uiPriority w:val="99"/>
    <w:unhideWhenUsed/>
    <w:rsid w:val="00D45B5A"/>
  </w:style>
  <w:style w:type="character" w:customStyle="1" w:styleId="PieddepageCar">
    <w:name w:val="Pied de page Car"/>
    <w:basedOn w:val="Policepardfaut"/>
    <w:link w:val="Pieddepage"/>
    <w:uiPriority w:val="99"/>
    <w:rsid w:val="00D45B5A"/>
    <w:rPr>
      <w:rFonts w:ascii="Calibri" w:hAnsi="Calibri" w:cs="Calibri"/>
    </w:rPr>
  </w:style>
  <w:style w:type="paragraph" w:styleId="TM9">
    <w:name w:val="toc 9"/>
    <w:basedOn w:val="Normal"/>
    <w:next w:val="Normal"/>
    <w:autoRedefine/>
    <w:uiPriority w:val="39"/>
    <w:semiHidden/>
    <w:unhideWhenUsed/>
    <w:rsid w:val="00D45B5A"/>
    <w:pPr>
      <w:spacing w:after="120"/>
      <w:ind w:left="1757"/>
    </w:pPr>
  </w:style>
  <w:style w:type="character" w:styleId="Mention">
    <w:name w:val="Mention"/>
    <w:basedOn w:val="Policepardfaut"/>
    <w:uiPriority w:val="99"/>
    <w:semiHidden/>
    <w:unhideWhenUsed/>
    <w:rsid w:val="00D45B5A"/>
    <w:rPr>
      <w:rFonts w:ascii="Calibri" w:hAnsi="Calibri" w:cs="Calibri"/>
      <w:color w:val="2B579A"/>
      <w:shd w:val="clear" w:color="auto" w:fill="E1DFDD"/>
    </w:rPr>
  </w:style>
  <w:style w:type="numbering" w:styleId="111111">
    <w:name w:val="Outline List 2"/>
    <w:basedOn w:val="Aucuneliste"/>
    <w:uiPriority w:val="99"/>
    <w:semiHidden/>
    <w:unhideWhenUsed/>
    <w:rsid w:val="00D45B5A"/>
    <w:pPr>
      <w:numPr>
        <w:numId w:val="24"/>
      </w:numPr>
    </w:pPr>
  </w:style>
  <w:style w:type="numbering" w:styleId="1ai">
    <w:name w:val="Outline List 1"/>
    <w:basedOn w:val="Aucuneliste"/>
    <w:uiPriority w:val="99"/>
    <w:semiHidden/>
    <w:unhideWhenUsed/>
    <w:rsid w:val="00D45B5A"/>
    <w:pPr>
      <w:numPr>
        <w:numId w:val="25"/>
      </w:numPr>
    </w:pPr>
  </w:style>
  <w:style w:type="character" w:styleId="VariableHTML">
    <w:name w:val="HTML Variable"/>
    <w:basedOn w:val="Policepardfaut"/>
    <w:uiPriority w:val="99"/>
    <w:semiHidden/>
    <w:unhideWhenUsed/>
    <w:rsid w:val="00D45B5A"/>
    <w:rPr>
      <w:rFonts w:ascii="Calibri" w:hAnsi="Calibri" w:cs="Calibri"/>
      <w:i/>
      <w:iCs/>
    </w:rPr>
  </w:style>
  <w:style w:type="paragraph" w:styleId="AdresseHTML">
    <w:name w:val="HTML Address"/>
    <w:basedOn w:val="Normal"/>
    <w:link w:val="AdresseHTMLCar"/>
    <w:uiPriority w:val="99"/>
    <w:semiHidden/>
    <w:unhideWhenUsed/>
    <w:rsid w:val="00D45B5A"/>
    <w:rPr>
      <w:i/>
      <w:iCs/>
    </w:rPr>
  </w:style>
  <w:style w:type="character" w:customStyle="1" w:styleId="AdresseHTMLCar">
    <w:name w:val="Adresse HTML Car"/>
    <w:basedOn w:val="Policepardfaut"/>
    <w:link w:val="AdresseHTML"/>
    <w:uiPriority w:val="99"/>
    <w:semiHidden/>
    <w:rsid w:val="00D45B5A"/>
    <w:rPr>
      <w:rFonts w:ascii="Calibri" w:hAnsi="Calibri" w:cs="Calibri"/>
      <w:i/>
      <w:iCs/>
    </w:rPr>
  </w:style>
  <w:style w:type="character" w:styleId="DfinitionHTML">
    <w:name w:val="HTML Definition"/>
    <w:basedOn w:val="Policepardfaut"/>
    <w:uiPriority w:val="99"/>
    <w:semiHidden/>
    <w:unhideWhenUsed/>
    <w:rsid w:val="00D45B5A"/>
    <w:rPr>
      <w:rFonts w:ascii="Calibri" w:hAnsi="Calibri" w:cs="Calibri"/>
      <w:i/>
      <w:iCs/>
    </w:rPr>
  </w:style>
  <w:style w:type="character" w:styleId="CitationHTML">
    <w:name w:val="HTML Cite"/>
    <w:basedOn w:val="Policepardfaut"/>
    <w:uiPriority w:val="99"/>
    <w:semiHidden/>
    <w:unhideWhenUsed/>
    <w:rsid w:val="00D45B5A"/>
    <w:rPr>
      <w:rFonts w:ascii="Calibri" w:hAnsi="Calibri" w:cs="Calibri"/>
      <w:i/>
      <w:iCs/>
    </w:rPr>
  </w:style>
  <w:style w:type="character" w:styleId="ExempleHTML">
    <w:name w:val="HTML Sample"/>
    <w:basedOn w:val="Policepardfaut"/>
    <w:uiPriority w:val="99"/>
    <w:semiHidden/>
    <w:unhideWhenUsed/>
    <w:rsid w:val="00D45B5A"/>
    <w:rPr>
      <w:rFonts w:ascii="Consolas" w:hAnsi="Consolas" w:cs="Calibri"/>
      <w:sz w:val="24"/>
      <w:szCs w:val="24"/>
    </w:rPr>
  </w:style>
  <w:style w:type="character" w:styleId="AcronymeHTML">
    <w:name w:val="HTML Acronym"/>
    <w:basedOn w:val="Policepardfaut"/>
    <w:uiPriority w:val="99"/>
    <w:semiHidden/>
    <w:unhideWhenUsed/>
    <w:rsid w:val="00D45B5A"/>
    <w:rPr>
      <w:rFonts w:ascii="Calibri" w:hAnsi="Calibri" w:cs="Calibri"/>
    </w:rPr>
  </w:style>
  <w:style w:type="paragraph" w:styleId="TM1">
    <w:name w:val="toc 1"/>
    <w:basedOn w:val="Normal"/>
    <w:next w:val="Normal"/>
    <w:autoRedefine/>
    <w:uiPriority w:val="39"/>
    <w:semiHidden/>
    <w:unhideWhenUsed/>
    <w:rsid w:val="00D45B5A"/>
    <w:pPr>
      <w:spacing w:after="100"/>
    </w:pPr>
  </w:style>
  <w:style w:type="paragraph" w:styleId="TM2">
    <w:name w:val="toc 2"/>
    <w:basedOn w:val="Normal"/>
    <w:next w:val="Normal"/>
    <w:autoRedefine/>
    <w:uiPriority w:val="39"/>
    <w:semiHidden/>
    <w:unhideWhenUsed/>
    <w:rsid w:val="00D45B5A"/>
    <w:pPr>
      <w:spacing w:after="100"/>
      <w:ind w:left="220"/>
    </w:pPr>
  </w:style>
  <w:style w:type="paragraph" w:styleId="TM3">
    <w:name w:val="toc 3"/>
    <w:basedOn w:val="Normal"/>
    <w:next w:val="Normal"/>
    <w:autoRedefine/>
    <w:uiPriority w:val="39"/>
    <w:semiHidden/>
    <w:unhideWhenUsed/>
    <w:rsid w:val="00D45B5A"/>
    <w:pPr>
      <w:spacing w:after="100"/>
      <w:ind w:left="440"/>
    </w:pPr>
  </w:style>
  <w:style w:type="paragraph" w:styleId="TM4">
    <w:name w:val="toc 4"/>
    <w:basedOn w:val="Normal"/>
    <w:next w:val="Normal"/>
    <w:autoRedefine/>
    <w:uiPriority w:val="39"/>
    <w:semiHidden/>
    <w:unhideWhenUsed/>
    <w:rsid w:val="00D45B5A"/>
    <w:pPr>
      <w:spacing w:after="100"/>
      <w:ind w:left="660"/>
    </w:pPr>
  </w:style>
  <w:style w:type="paragraph" w:styleId="TM5">
    <w:name w:val="toc 5"/>
    <w:basedOn w:val="Normal"/>
    <w:next w:val="Normal"/>
    <w:autoRedefine/>
    <w:uiPriority w:val="39"/>
    <w:semiHidden/>
    <w:unhideWhenUsed/>
    <w:rsid w:val="00D45B5A"/>
    <w:pPr>
      <w:spacing w:after="100"/>
      <w:ind w:left="880"/>
    </w:pPr>
  </w:style>
  <w:style w:type="paragraph" w:styleId="TM6">
    <w:name w:val="toc 6"/>
    <w:basedOn w:val="Normal"/>
    <w:next w:val="Normal"/>
    <w:autoRedefine/>
    <w:uiPriority w:val="39"/>
    <w:semiHidden/>
    <w:unhideWhenUsed/>
    <w:rsid w:val="00D45B5A"/>
    <w:pPr>
      <w:spacing w:after="100"/>
      <w:ind w:left="1100"/>
    </w:pPr>
  </w:style>
  <w:style w:type="paragraph" w:styleId="TM7">
    <w:name w:val="toc 7"/>
    <w:basedOn w:val="Normal"/>
    <w:next w:val="Normal"/>
    <w:autoRedefine/>
    <w:uiPriority w:val="39"/>
    <w:semiHidden/>
    <w:unhideWhenUsed/>
    <w:rsid w:val="00D45B5A"/>
    <w:pPr>
      <w:spacing w:after="100"/>
      <w:ind w:left="1320"/>
    </w:pPr>
  </w:style>
  <w:style w:type="paragraph" w:styleId="TM8">
    <w:name w:val="toc 8"/>
    <w:basedOn w:val="Normal"/>
    <w:next w:val="Normal"/>
    <w:autoRedefine/>
    <w:uiPriority w:val="39"/>
    <w:semiHidden/>
    <w:unhideWhenUsed/>
    <w:rsid w:val="00D45B5A"/>
    <w:pPr>
      <w:spacing w:after="100"/>
      <w:ind w:left="1540"/>
    </w:p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D45B5A"/>
    <w:pPr>
      <w:outlineLvl w:val="9"/>
    </w:pPr>
    <w:rPr>
      <w:color w:val="2E74B5" w:themeColor="accent1" w:themeShade="BF"/>
    </w:rPr>
  </w:style>
  <w:style w:type="table" w:styleId="Tableauprofessionnel">
    <w:name w:val="Table Professional"/>
    <w:basedOn w:val="TableauNormal"/>
    <w:uiPriority w:val="99"/>
    <w:semiHidden/>
    <w:unhideWhenUsed/>
    <w:rsid w:val="00D45B5A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Listemoyenne1">
    <w:name w:val="Medium List 1"/>
    <w:basedOn w:val="TableauNormal"/>
    <w:uiPriority w:val="65"/>
    <w:semiHidden/>
    <w:unhideWhenUsed/>
    <w:rsid w:val="00D45B5A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emoyenne1-Accent1">
    <w:name w:val="Medium List 1 Accent 1"/>
    <w:basedOn w:val="TableauNormal"/>
    <w:uiPriority w:val="65"/>
    <w:rsid w:val="00D45B5A"/>
    <w:rPr>
      <w:color w:val="000000" w:themeColor="text1"/>
    </w:rPr>
    <w:tblPr>
      <w:tblStyleRowBandSize w:val="1"/>
      <w:tblStyleColBandSize w:val="1"/>
      <w:tblBorders>
        <w:top w:val="single" w:sz="8" w:space="0" w:color="5B9BD5" w:themeColor="accent1"/>
        <w:bottom w:val="single" w:sz="8" w:space="0" w:color="5B9BD5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1"/>
          <w:bottom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1"/>
          <w:bottom w:val="single" w:sz="8" w:space="0" w:color="5B9BD5" w:themeColor="accent1"/>
        </w:tcBorders>
      </w:tcPr>
    </w:tblStylePr>
    <w:tblStylePr w:type="band1Vert">
      <w:tblPr/>
      <w:tcPr>
        <w:shd w:val="clear" w:color="auto" w:fill="D6E6F4" w:themeFill="accent1" w:themeFillTint="3F"/>
      </w:tcPr>
    </w:tblStylePr>
    <w:tblStylePr w:type="band1Horz">
      <w:tblPr/>
      <w:tcPr>
        <w:shd w:val="clear" w:color="auto" w:fill="D6E6F4" w:themeFill="accent1" w:themeFillTint="3F"/>
      </w:tcPr>
    </w:tblStylePr>
  </w:style>
  <w:style w:type="table" w:styleId="Listemoyenne1-Accent2">
    <w:name w:val="Medium List 1 Accent 2"/>
    <w:basedOn w:val="TableauNormal"/>
    <w:uiPriority w:val="65"/>
    <w:semiHidden/>
    <w:unhideWhenUsed/>
    <w:rsid w:val="00D45B5A"/>
    <w:rPr>
      <w:color w:val="000000" w:themeColor="text1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Listemoyenne1-Accent3">
    <w:name w:val="Medium List 1 Accent 3"/>
    <w:basedOn w:val="TableauNormal"/>
    <w:uiPriority w:val="65"/>
    <w:semiHidden/>
    <w:unhideWhenUsed/>
    <w:rsid w:val="00D45B5A"/>
    <w:rPr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Listemoyenne1-Accent4">
    <w:name w:val="Medium List 1 Accent 4"/>
    <w:basedOn w:val="TableauNormal"/>
    <w:uiPriority w:val="65"/>
    <w:semiHidden/>
    <w:unhideWhenUsed/>
    <w:rsid w:val="00D45B5A"/>
    <w:rPr>
      <w:color w:val="000000" w:themeColor="text1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Listemoyenne1-Accent5">
    <w:name w:val="Medium List 1 Accent 5"/>
    <w:basedOn w:val="TableauNormal"/>
    <w:uiPriority w:val="65"/>
    <w:semiHidden/>
    <w:unhideWhenUsed/>
    <w:rsid w:val="00D45B5A"/>
    <w:rPr>
      <w:color w:val="000000" w:themeColor="text1"/>
    </w:rPr>
    <w:tblPr>
      <w:tblStyleRowBandSize w:val="1"/>
      <w:tblStyleColBandSize w:val="1"/>
      <w:tblBorders>
        <w:top w:val="single" w:sz="8" w:space="0" w:color="4472C4" w:themeColor="accent5"/>
        <w:bottom w:val="single" w:sz="8" w:space="0" w:color="4472C4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5"/>
          <w:bottom w:val="single" w:sz="8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5"/>
          <w:bottom w:val="single" w:sz="8" w:space="0" w:color="4472C4" w:themeColor="accent5"/>
        </w:tcBorders>
      </w:tcPr>
    </w:tblStylePr>
    <w:tblStylePr w:type="band1Vert">
      <w:tblPr/>
      <w:tcPr>
        <w:shd w:val="clear" w:color="auto" w:fill="D0DBF0" w:themeFill="accent5" w:themeFillTint="3F"/>
      </w:tcPr>
    </w:tblStylePr>
    <w:tblStylePr w:type="band1Horz">
      <w:tblPr/>
      <w:tcPr>
        <w:shd w:val="clear" w:color="auto" w:fill="D0DBF0" w:themeFill="accent5" w:themeFillTint="3F"/>
      </w:tcPr>
    </w:tblStylePr>
  </w:style>
  <w:style w:type="table" w:styleId="Listemoyenne1-Accent6">
    <w:name w:val="Medium List 1 Accent 6"/>
    <w:basedOn w:val="TableauNormal"/>
    <w:uiPriority w:val="65"/>
    <w:semiHidden/>
    <w:unhideWhenUsed/>
    <w:rsid w:val="00D45B5A"/>
    <w:rPr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Listemoyenne2">
    <w:name w:val="Medium List 2"/>
    <w:basedOn w:val="TableauNormal"/>
    <w:uiPriority w:val="66"/>
    <w:semiHidden/>
    <w:unhideWhenUsed/>
    <w:rsid w:val="00D45B5A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1">
    <w:name w:val="Medium List 2 Accent 1"/>
    <w:basedOn w:val="TableauNormal"/>
    <w:uiPriority w:val="66"/>
    <w:semiHidden/>
    <w:unhideWhenUsed/>
    <w:rsid w:val="00D45B5A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2">
    <w:name w:val="Medium List 2 Accent 2"/>
    <w:basedOn w:val="TableauNormal"/>
    <w:uiPriority w:val="66"/>
    <w:semiHidden/>
    <w:unhideWhenUsed/>
    <w:rsid w:val="00D45B5A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3">
    <w:name w:val="Medium List 2 Accent 3"/>
    <w:basedOn w:val="TableauNormal"/>
    <w:uiPriority w:val="66"/>
    <w:semiHidden/>
    <w:unhideWhenUsed/>
    <w:rsid w:val="00D45B5A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4">
    <w:name w:val="Medium List 2 Accent 4"/>
    <w:basedOn w:val="TableauNormal"/>
    <w:uiPriority w:val="66"/>
    <w:semiHidden/>
    <w:unhideWhenUsed/>
    <w:rsid w:val="00D45B5A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5">
    <w:name w:val="Medium List 2 Accent 5"/>
    <w:basedOn w:val="TableauNormal"/>
    <w:uiPriority w:val="66"/>
    <w:semiHidden/>
    <w:unhideWhenUsed/>
    <w:rsid w:val="00D45B5A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6">
    <w:name w:val="Medium List 2 Accent 6"/>
    <w:basedOn w:val="TableauNormal"/>
    <w:uiPriority w:val="66"/>
    <w:semiHidden/>
    <w:unhideWhenUsed/>
    <w:rsid w:val="00D45B5A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Tramemoyenne1">
    <w:name w:val="Medium Shading 1"/>
    <w:basedOn w:val="TableauNormal"/>
    <w:uiPriority w:val="63"/>
    <w:semiHidden/>
    <w:unhideWhenUsed/>
    <w:rsid w:val="00D45B5A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1">
    <w:name w:val="Medium Shading 1 Accent 1"/>
    <w:basedOn w:val="TableauNormal"/>
    <w:uiPriority w:val="63"/>
    <w:rsid w:val="00D45B5A"/>
    <w:tblPr>
      <w:tblStyleRowBandSize w:val="1"/>
      <w:tblStyleColBandSize w:val="1"/>
      <w:tblBorders>
        <w:top w:val="single" w:sz="8" w:space="0" w:color="84B3DF" w:themeColor="accent1" w:themeTint="BF"/>
        <w:left w:val="single" w:sz="8" w:space="0" w:color="84B3DF" w:themeColor="accent1" w:themeTint="BF"/>
        <w:bottom w:val="single" w:sz="8" w:space="0" w:color="84B3DF" w:themeColor="accent1" w:themeTint="BF"/>
        <w:right w:val="single" w:sz="8" w:space="0" w:color="84B3DF" w:themeColor="accent1" w:themeTint="BF"/>
        <w:insideH w:val="single" w:sz="8" w:space="0" w:color="84B3DF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1" w:themeTint="BF"/>
          <w:left w:val="single" w:sz="8" w:space="0" w:color="84B3DF" w:themeColor="accent1" w:themeTint="BF"/>
          <w:bottom w:val="single" w:sz="8" w:space="0" w:color="84B3DF" w:themeColor="accent1" w:themeTint="BF"/>
          <w:right w:val="single" w:sz="8" w:space="0" w:color="84B3DF" w:themeColor="accent1" w:themeTint="BF"/>
          <w:insideH w:val="nil"/>
          <w:insideV w:val="nil"/>
        </w:tcBorders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1" w:themeTint="BF"/>
          <w:left w:val="single" w:sz="8" w:space="0" w:color="84B3DF" w:themeColor="accent1" w:themeTint="BF"/>
          <w:bottom w:val="single" w:sz="8" w:space="0" w:color="84B3DF" w:themeColor="accent1" w:themeTint="BF"/>
          <w:right w:val="single" w:sz="8" w:space="0" w:color="84B3DF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2">
    <w:name w:val="Medium Shading 1 Accent 2"/>
    <w:basedOn w:val="TableauNormal"/>
    <w:uiPriority w:val="63"/>
    <w:semiHidden/>
    <w:unhideWhenUsed/>
    <w:rsid w:val="00D45B5A"/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3">
    <w:name w:val="Medium Shading 1 Accent 3"/>
    <w:basedOn w:val="TableauNormal"/>
    <w:uiPriority w:val="63"/>
    <w:semiHidden/>
    <w:unhideWhenUsed/>
    <w:rsid w:val="00D45B5A"/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4">
    <w:name w:val="Medium Shading 1 Accent 4"/>
    <w:basedOn w:val="TableauNormal"/>
    <w:uiPriority w:val="63"/>
    <w:semiHidden/>
    <w:unhideWhenUsed/>
    <w:rsid w:val="00D45B5A"/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5">
    <w:name w:val="Medium Shading 1 Accent 5"/>
    <w:basedOn w:val="TableauNormal"/>
    <w:uiPriority w:val="63"/>
    <w:semiHidden/>
    <w:unhideWhenUsed/>
    <w:rsid w:val="00D45B5A"/>
    <w:tblPr>
      <w:tblStyleRowBandSize w:val="1"/>
      <w:tblStyleColBandSize w:val="1"/>
      <w:tblBorders>
        <w:top w:val="single" w:sz="8" w:space="0" w:color="7295D2" w:themeColor="accent5" w:themeTint="BF"/>
        <w:left w:val="single" w:sz="8" w:space="0" w:color="7295D2" w:themeColor="accent5" w:themeTint="BF"/>
        <w:bottom w:val="single" w:sz="8" w:space="0" w:color="7295D2" w:themeColor="accent5" w:themeTint="BF"/>
        <w:right w:val="single" w:sz="8" w:space="0" w:color="7295D2" w:themeColor="accent5" w:themeTint="BF"/>
        <w:insideH w:val="single" w:sz="8" w:space="0" w:color="7295D2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5" w:themeTint="BF"/>
          <w:left w:val="single" w:sz="8" w:space="0" w:color="7295D2" w:themeColor="accent5" w:themeTint="BF"/>
          <w:bottom w:val="single" w:sz="8" w:space="0" w:color="7295D2" w:themeColor="accent5" w:themeTint="BF"/>
          <w:right w:val="single" w:sz="8" w:space="0" w:color="7295D2" w:themeColor="accent5" w:themeTint="BF"/>
          <w:insideH w:val="nil"/>
          <w:insideV w:val="nil"/>
        </w:tcBorders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5" w:themeTint="BF"/>
          <w:left w:val="single" w:sz="8" w:space="0" w:color="7295D2" w:themeColor="accent5" w:themeTint="BF"/>
          <w:bottom w:val="single" w:sz="8" w:space="0" w:color="7295D2" w:themeColor="accent5" w:themeTint="BF"/>
          <w:right w:val="single" w:sz="8" w:space="0" w:color="7295D2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6">
    <w:name w:val="Medium Shading 1 Accent 6"/>
    <w:basedOn w:val="TableauNormal"/>
    <w:uiPriority w:val="63"/>
    <w:semiHidden/>
    <w:unhideWhenUsed/>
    <w:rsid w:val="00D45B5A"/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2">
    <w:name w:val="Medium Shading 2"/>
    <w:basedOn w:val="TableauNormal"/>
    <w:uiPriority w:val="64"/>
    <w:semiHidden/>
    <w:unhideWhenUsed/>
    <w:rsid w:val="00D45B5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Tramemoyenne2-Accent1">
    <w:name w:val="Medium Shading 2 Accent 1"/>
    <w:basedOn w:val="TableauNormal"/>
    <w:uiPriority w:val="64"/>
    <w:rsid w:val="00D45B5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Tramemoyenne2-Accent2">
    <w:name w:val="Medium Shading 2 Accent 2"/>
    <w:basedOn w:val="TableauNormal"/>
    <w:uiPriority w:val="64"/>
    <w:semiHidden/>
    <w:unhideWhenUsed/>
    <w:rsid w:val="00D45B5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Tramemoyenne2-Accent3">
    <w:name w:val="Medium Shading 2 Accent 3"/>
    <w:basedOn w:val="TableauNormal"/>
    <w:uiPriority w:val="64"/>
    <w:semiHidden/>
    <w:unhideWhenUsed/>
    <w:rsid w:val="00D45B5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Tramemoyenne2-Accent4">
    <w:name w:val="Medium Shading 2 Accent 4"/>
    <w:basedOn w:val="TableauNormal"/>
    <w:uiPriority w:val="64"/>
    <w:semiHidden/>
    <w:unhideWhenUsed/>
    <w:rsid w:val="00D45B5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Tramemoyenne2-Accent5">
    <w:name w:val="Medium Shading 2 Accent 5"/>
    <w:basedOn w:val="TableauNormal"/>
    <w:uiPriority w:val="64"/>
    <w:semiHidden/>
    <w:unhideWhenUsed/>
    <w:rsid w:val="00D45B5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Tramemoyenne2-Accent6">
    <w:name w:val="Medium Shading 2 Accent 6"/>
    <w:basedOn w:val="TableauNormal"/>
    <w:uiPriority w:val="64"/>
    <w:semiHidden/>
    <w:unhideWhenUsed/>
    <w:rsid w:val="00D45B5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Grillemoyenne1">
    <w:name w:val="Medium Grid 1"/>
    <w:basedOn w:val="TableauNormal"/>
    <w:uiPriority w:val="67"/>
    <w:semiHidden/>
    <w:unhideWhenUsed/>
    <w:rsid w:val="00D45B5A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moyenne1-Accent1">
    <w:name w:val="Medium Grid 1 Accent 1"/>
    <w:basedOn w:val="TableauNormal"/>
    <w:uiPriority w:val="67"/>
    <w:semiHidden/>
    <w:unhideWhenUsed/>
    <w:rsid w:val="00D45B5A"/>
    <w:tblPr>
      <w:tblStyleRowBandSize w:val="1"/>
      <w:tblStyleColBandSize w:val="1"/>
      <w:tblBorders>
        <w:top w:val="single" w:sz="8" w:space="0" w:color="84B3DF" w:themeColor="accent1" w:themeTint="BF"/>
        <w:left w:val="single" w:sz="8" w:space="0" w:color="84B3DF" w:themeColor="accent1" w:themeTint="BF"/>
        <w:bottom w:val="single" w:sz="8" w:space="0" w:color="84B3DF" w:themeColor="accent1" w:themeTint="BF"/>
        <w:right w:val="single" w:sz="8" w:space="0" w:color="84B3DF" w:themeColor="accent1" w:themeTint="BF"/>
        <w:insideH w:val="single" w:sz="8" w:space="0" w:color="84B3DF" w:themeColor="accent1" w:themeTint="BF"/>
        <w:insideV w:val="single" w:sz="8" w:space="0" w:color="84B3DF" w:themeColor="accent1" w:themeTint="BF"/>
      </w:tblBorders>
    </w:tblPr>
    <w:tcPr>
      <w:shd w:val="clear" w:color="auto" w:fill="D6E6F4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1" w:themeFillTint="7F"/>
      </w:tcPr>
    </w:tblStylePr>
    <w:tblStylePr w:type="band1Horz">
      <w:tblPr/>
      <w:tcPr>
        <w:shd w:val="clear" w:color="auto" w:fill="ADCCEA" w:themeFill="accent1" w:themeFillTint="7F"/>
      </w:tcPr>
    </w:tblStylePr>
  </w:style>
  <w:style w:type="table" w:styleId="Grillemoyenne1-Accent2">
    <w:name w:val="Medium Grid 1 Accent 2"/>
    <w:basedOn w:val="TableauNormal"/>
    <w:uiPriority w:val="67"/>
    <w:semiHidden/>
    <w:unhideWhenUsed/>
    <w:rsid w:val="00D45B5A"/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Grillemoyenne1-Accent3">
    <w:name w:val="Medium Grid 1 Accent 3"/>
    <w:basedOn w:val="TableauNormal"/>
    <w:uiPriority w:val="67"/>
    <w:semiHidden/>
    <w:unhideWhenUsed/>
    <w:rsid w:val="00D45B5A"/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Grillemoyenne1-Accent4">
    <w:name w:val="Medium Grid 1 Accent 4"/>
    <w:basedOn w:val="TableauNormal"/>
    <w:uiPriority w:val="67"/>
    <w:semiHidden/>
    <w:unhideWhenUsed/>
    <w:rsid w:val="00D45B5A"/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Grillemoyenne1-Accent5">
    <w:name w:val="Medium Grid 1 Accent 5"/>
    <w:basedOn w:val="TableauNormal"/>
    <w:uiPriority w:val="67"/>
    <w:semiHidden/>
    <w:unhideWhenUsed/>
    <w:rsid w:val="00D45B5A"/>
    <w:tblPr>
      <w:tblStyleRowBandSize w:val="1"/>
      <w:tblStyleColBandSize w:val="1"/>
      <w:tblBorders>
        <w:top w:val="single" w:sz="8" w:space="0" w:color="7295D2" w:themeColor="accent5" w:themeTint="BF"/>
        <w:left w:val="single" w:sz="8" w:space="0" w:color="7295D2" w:themeColor="accent5" w:themeTint="BF"/>
        <w:bottom w:val="single" w:sz="8" w:space="0" w:color="7295D2" w:themeColor="accent5" w:themeTint="BF"/>
        <w:right w:val="single" w:sz="8" w:space="0" w:color="7295D2" w:themeColor="accent5" w:themeTint="BF"/>
        <w:insideH w:val="single" w:sz="8" w:space="0" w:color="7295D2" w:themeColor="accent5" w:themeTint="BF"/>
        <w:insideV w:val="single" w:sz="8" w:space="0" w:color="7295D2" w:themeColor="accent5" w:themeTint="BF"/>
      </w:tblBorders>
    </w:tblPr>
    <w:tcPr>
      <w:shd w:val="clear" w:color="auto" w:fill="D0DB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shd w:val="clear" w:color="auto" w:fill="A1B8E1" w:themeFill="accent5" w:themeFillTint="7F"/>
      </w:tcPr>
    </w:tblStylePr>
  </w:style>
  <w:style w:type="table" w:styleId="Grillemoyenne1-Accent6">
    <w:name w:val="Medium Grid 1 Accent 6"/>
    <w:basedOn w:val="TableauNormal"/>
    <w:uiPriority w:val="67"/>
    <w:semiHidden/>
    <w:unhideWhenUsed/>
    <w:rsid w:val="00D45B5A"/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Grillemoyenne2">
    <w:name w:val="Medium Grid 2"/>
    <w:basedOn w:val="TableauNormal"/>
    <w:uiPriority w:val="68"/>
    <w:semiHidden/>
    <w:unhideWhenUsed/>
    <w:rsid w:val="00D45B5A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1">
    <w:name w:val="Medium Grid 2 Accent 1"/>
    <w:basedOn w:val="TableauNormal"/>
    <w:uiPriority w:val="68"/>
    <w:semiHidden/>
    <w:unhideWhenUsed/>
    <w:rsid w:val="00D45B5A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  <w:insideH w:val="single" w:sz="8" w:space="0" w:color="5B9BD5" w:themeColor="accent1"/>
        <w:insideV w:val="single" w:sz="8" w:space="0" w:color="5B9BD5" w:themeColor="accent1"/>
      </w:tblBorders>
    </w:tblPr>
    <w:tcPr>
      <w:shd w:val="clear" w:color="auto" w:fill="D6E6F4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1" w:themeFillTint="33"/>
      </w:tcPr>
    </w:tblStylePr>
    <w:tblStylePr w:type="band1Vert">
      <w:tblPr/>
      <w:tcPr>
        <w:shd w:val="clear" w:color="auto" w:fill="ADCCEA" w:themeFill="accent1" w:themeFillTint="7F"/>
      </w:tcPr>
    </w:tblStylePr>
    <w:tblStylePr w:type="band1Horz">
      <w:tblPr/>
      <w:tcPr>
        <w:tcBorders>
          <w:insideH w:val="single" w:sz="6" w:space="0" w:color="5B9BD5" w:themeColor="accent1"/>
          <w:insideV w:val="single" w:sz="6" w:space="0" w:color="5B9BD5" w:themeColor="accent1"/>
        </w:tcBorders>
        <w:shd w:val="clear" w:color="auto" w:fill="ADCCEA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2">
    <w:name w:val="Medium Grid 2 Accent 2"/>
    <w:basedOn w:val="TableauNormal"/>
    <w:uiPriority w:val="68"/>
    <w:semiHidden/>
    <w:unhideWhenUsed/>
    <w:rsid w:val="00D45B5A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3">
    <w:name w:val="Medium Grid 2 Accent 3"/>
    <w:basedOn w:val="TableauNormal"/>
    <w:uiPriority w:val="68"/>
    <w:semiHidden/>
    <w:unhideWhenUsed/>
    <w:rsid w:val="00D45B5A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4">
    <w:name w:val="Medium Grid 2 Accent 4"/>
    <w:basedOn w:val="TableauNormal"/>
    <w:uiPriority w:val="68"/>
    <w:semiHidden/>
    <w:unhideWhenUsed/>
    <w:rsid w:val="00D45B5A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5">
    <w:name w:val="Medium Grid 2 Accent 5"/>
    <w:basedOn w:val="TableauNormal"/>
    <w:uiPriority w:val="68"/>
    <w:semiHidden/>
    <w:unhideWhenUsed/>
    <w:rsid w:val="00D45B5A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  <w:insideH w:val="single" w:sz="8" w:space="0" w:color="4472C4" w:themeColor="accent5"/>
        <w:insideV w:val="single" w:sz="8" w:space="0" w:color="4472C4" w:themeColor="accent5"/>
      </w:tblBorders>
    </w:tblPr>
    <w:tcPr>
      <w:shd w:val="clear" w:color="auto" w:fill="D0DBF0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5" w:themeFillTint="33"/>
      </w:tc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tcBorders>
          <w:insideH w:val="single" w:sz="6" w:space="0" w:color="4472C4" w:themeColor="accent5"/>
          <w:insideV w:val="single" w:sz="6" w:space="0" w:color="4472C4" w:themeColor="accent5"/>
        </w:tcBorders>
        <w:shd w:val="clear" w:color="auto" w:fill="A1B8E1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6">
    <w:name w:val="Medium Grid 2 Accent 6"/>
    <w:basedOn w:val="TableauNormal"/>
    <w:uiPriority w:val="68"/>
    <w:semiHidden/>
    <w:unhideWhenUsed/>
    <w:rsid w:val="00D45B5A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3">
    <w:name w:val="Medium Grid 3"/>
    <w:basedOn w:val="TableauNormal"/>
    <w:uiPriority w:val="69"/>
    <w:semiHidden/>
    <w:unhideWhenUsed/>
    <w:rsid w:val="00D45B5A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illemoyenne3-Accent1">
    <w:name w:val="Medium Grid 3 Accent 1"/>
    <w:basedOn w:val="TableauNormal"/>
    <w:uiPriority w:val="69"/>
    <w:semiHidden/>
    <w:unhideWhenUsed/>
    <w:rsid w:val="00D45B5A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1" w:themeFillTint="7F"/>
      </w:tcPr>
    </w:tblStylePr>
  </w:style>
  <w:style w:type="table" w:styleId="Grillemoyenne3-Accent2">
    <w:name w:val="Medium Grid 3 Accent 2"/>
    <w:basedOn w:val="TableauNormal"/>
    <w:uiPriority w:val="69"/>
    <w:semiHidden/>
    <w:unhideWhenUsed/>
    <w:rsid w:val="00D45B5A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Grillemoyenne3-Accent3">
    <w:name w:val="Medium Grid 3 Accent 3"/>
    <w:basedOn w:val="TableauNormal"/>
    <w:uiPriority w:val="69"/>
    <w:semiHidden/>
    <w:unhideWhenUsed/>
    <w:rsid w:val="00D45B5A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Grillemoyenne3-Accent4">
    <w:name w:val="Medium Grid 3 Accent 4"/>
    <w:basedOn w:val="TableauNormal"/>
    <w:uiPriority w:val="69"/>
    <w:semiHidden/>
    <w:unhideWhenUsed/>
    <w:rsid w:val="00D45B5A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Grillemoyenne3-Accent5">
    <w:name w:val="Medium Grid 3 Accent 5"/>
    <w:basedOn w:val="TableauNormal"/>
    <w:uiPriority w:val="69"/>
    <w:semiHidden/>
    <w:unhideWhenUsed/>
    <w:rsid w:val="00D45B5A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5" w:themeFillTint="7F"/>
      </w:tcPr>
    </w:tblStylePr>
  </w:style>
  <w:style w:type="table" w:styleId="Grillemoyenne3-Accent6">
    <w:name w:val="Medium Grid 3 Accent 6"/>
    <w:basedOn w:val="TableauNormal"/>
    <w:uiPriority w:val="69"/>
    <w:semiHidden/>
    <w:unhideWhenUsed/>
    <w:rsid w:val="00D45B5A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paragraph" w:styleId="Bibliographie">
    <w:name w:val="Bibliography"/>
    <w:basedOn w:val="Normal"/>
    <w:next w:val="Normal"/>
    <w:uiPriority w:val="37"/>
    <w:semiHidden/>
    <w:unhideWhenUsed/>
    <w:rsid w:val="00D45B5A"/>
  </w:style>
  <w:style w:type="character" w:styleId="Mot-dise">
    <w:name w:val="Hashtag"/>
    <w:basedOn w:val="Policepardfaut"/>
    <w:uiPriority w:val="99"/>
    <w:semiHidden/>
    <w:unhideWhenUsed/>
    <w:rsid w:val="00D45B5A"/>
    <w:rPr>
      <w:rFonts w:ascii="Calibri" w:hAnsi="Calibri" w:cs="Calibri"/>
      <w:color w:val="2B579A"/>
      <w:shd w:val="clear" w:color="auto" w:fill="E1DFDD"/>
    </w:rPr>
  </w:style>
  <w:style w:type="paragraph" w:styleId="En-ttedemessage">
    <w:name w:val="Message Header"/>
    <w:basedOn w:val="Normal"/>
    <w:link w:val="En-ttedemessageCar"/>
    <w:uiPriority w:val="99"/>
    <w:semiHidden/>
    <w:unhideWhenUsed/>
    <w:rsid w:val="00D45B5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Calibri Light" w:eastAsiaTheme="majorEastAsia" w:hAnsi="Calibri Light" w:cs="Calibri Light"/>
      <w:sz w:val="24"/>
      <w:szCs w:val="24"/>
    </w:rPr>
  </w:style>
  <w:style w:type="character" w:customStyle="1" w:styleId="En-ttedemessageCar">
    <w:name w:val="En-tête de message Car"/>
    <w:basedOn w:val="Policepardfaut"/>
    <w:link w:val="En-ttedemessage"/>
    <w:uiPriority w:val="99"/>
    <w:semiHidden/>
    <w:rsid w:val="00D45B5A"/>
    <w:rPr>
      <w:rFonts w:ascii="Calibri Light" w:eastAsiaTheme="majorEastAsia" w:hAnsi="Calibri Light" w:cs="Calibri Light"/>
      <w:sz w:val="24"/>
      <w:szCs w:val="24"/>
      <w:shd w:val="pct20" w:color="auto" w:fill="auto"/>
    </w:rPr>
  </w:style>
  <w:style w:type="table" w:styleId="Tableaulgant">
    <w:name w:val="Table Elegant"/>
    <w:basedOn w:val="TableauNormal"/>
    <w:uiPriority w:val="99"/>
    <w:semiHidden/>
    <w:unhideWhenUsed/>
    <w:rsid w:val="00D45B5A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e">
    <w:name w:val="List"/>
    <w:basedOn w:val="Normal"/>
    <w:uiPriority w:val="99"/>
    <w:semiHidden/>
    <w:unhideWhenUsed/>
    <w:rsid w:val="00D45B5A"/>
    <w:pPr>
      <w:ind w:left="360" w:hanging="360"/>
      <w:contextualSpacing/>
    </w:pPr>
  </w:style>
  <w:style w:type="paragraph" w:styleId="Liste2">
    <w:name w:val="List 2"/>
    <w:basedOn w:val="Normal"/>
    <w:uiPriority w:val="99"/>
    <w:semiHidden/>
    <w:unhideWhenUsed/>
    <w:rsid w:val="00D45B5A"/>
    <w:pPr>
      <w:ind w:left="720" w:hanging="360"/>
      <w:contextualSpacing/>
    </w:pPr>
  </w:style>
  <w:style w:type="paragraph" w:styleId="Liste3">
    <w:name w:val="List 3"/>
    <w:basedOn w:val="Normal"/>
    <w:uiPriority w:val="99"/>
    <w:semiHidden/>
    <w:unhideWhenUsed/>
    <w:rsid w:val="00D45B5A"/>
    <w:pPr>
      <w:ind w:left="1080" w:hanging="360"/>
      <w:contextualSpacing/>
    </w:pPr>
  </w:style>
  <w:style w:type="paragraph" w:styleId="Liste4">
    <w:name w:val="List 4"/>
    <w:basedOn w:val="Normal"/>
    <w:uiPriority w:val="99"/>
    <w:semiHidden/>
    <w:unhideWhenUsed/>
    <w:rsid w:val="00D45B5A"/>
    <w:pPr>
      <w:ind w:left="1440" w:hanging="360"/>
      <w:contextualSpacing/>
    </w:pPr>
  </w:style>
  <w:style w:type="paragraph" w:styleId="Liste5">
    <w:name w:val="List 5"/>
    <w:basedOn w:val="Normal"/>
    <w:uiPriority w:val="99"/>
    <w:semiHidden/>
    <w:unhideWhenUsed/>
    <w:rsid w:val="00D45B5A"/>
    <w:pPr>
      <w:ind w:left="1800" w:hanging="360"/>
      <w:contextualSpacing/>
    </w:pPr>
  </w:style>
  <w:style w:type="table" w:styleId="Tableauliste1">
    <w:name w:val="Table List 1"/>
    <w:basedOn w:val="TableauNormal"/>
    <w:uiPriority w:val="99"/>
    <w:semiHidden/>
    <w:unhideWhenUsed/>
    <w:rsid w:val="00D45B5A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liste2">
    <w:name w:val="Table List 2"/>
    <w:basedOn w:val="TableauNormal"/>
    <w:uiPriority w:val="99"/>
    <w:semiHidden/>
    <w:unhideWhenUsed/>
    <w:rsid w:val="00D45B5A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liste3">
    <w:name w:val="Table List 3"/>
    <w:basedOn w:val="TableauNormal"/>
    <w:uiPriority w:val="99"/>
    <w:semiHidden/>
    <w:unhideWhenUsed/>
    <w:rsid w:val="00D45B5A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liste4">
    <w:name w:val="Table List 4"/>
    <w:basedOn w:val="TableauNormal"/>
    <w:uiPriority w:val="99"/>
    <w:semiHidden/>
    <w:unhideWhenUsed/>
    <w:rsid w:val="00D45B5A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auliste5">
    <w:name w:val="Table List 5"/>
    <w:basedOn w:val="TableauNormal"/>
    <w:uiPriority w:val="99"/>
    <w:semiHidden/>
    <w:unhideWhenUsed/>
    <w:rsid w:val="00D45B5A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liste6">
    <w:name w:val="Table List 6"/>
    <w:basedOn w:val="TableauNormal"/>
    <w:uiPriority w:val="99"/>
    <w:semiHidden/>
    <w:unhideWhenUsed/>
    <w:rsid w:val="00D45B5A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auliste7">
    <w:name w:val="Table List 7"/>
    <w:basedOn w:val="TableauNormal"/>
    <w:uiPriority w:val="99"/>
    <w:semiHidden/>
    <w:unhideWhenUsed/>
    <w:rsid w:val="00D45B5A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auliste8">
    <w:name w:val="Table List 8"/>
    <w:basedOn w:val="TableauNormal"/>
    <w:uiPriority w:val="99"/>
    <w:semiHidden/>
    <w:unhideWhenUsed/>
    <w:rsid w:val="00D45B5A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Listecontinue">
    <w:name w:val="List Continue"/>
    <w:basedOn w:val="Normal"/>
    <w:uiPriority w:val="99"/>
    <w:semiHidden/>
    <w:unhideWhenUsed/>
    <w:rsid w:val="00D45B5A"/>
    <w:pPr>
      <w:spacing w:after="120"/>
      <w:ind w:left="360"/>
      <w:contextualSpacing/>
    </w:pPr>
  </w:style>
  <w:style w:type="paragraph" w:styleId="Listecontinue2">
    <w:name w:val="List Continue 2"/>
    <w:basedOn w:val="Normal"/>
    <w:uiPriority w:val="99"/>
    <w:semiHidden/>
    <w:unhideWhenUsed/>
    <w:rsid w:val="00D45B5A"/>
    <w:pPr>
      <w:spacing w:after="120"/>
      <w:ind w:left="720"/>
      <w:contextualSpacing/>
    </w:pPr>
  </w:style>
  <w:style w:type="paragraph" w:styleId="Listecontinue3">
    <w:name w:val="List Continue 3"/>
    <w:basedOn w:val="Normal"/>
    <w:uiPriority w:val="99"/>
    <w:semiHidden/>
    <w:unhideWhenUsed/>
    <w:rsid w:val="00D45B5A"/>
    <w:pPr>
      <w:spacing w:after="120"/>
      <w:ind w:left="1080"/>
      <w:contextualSpacing/>
    </w:pPr>
  </w:style>
  <w:style w:type="paragraph" w:styleId="Listecontinue4">
    <w:name w:val="List Continue 4"/>
    <w:basedOn w:val="Normal"/>
    <w:uiPriority w:val="99"/>
    <w:semiHidden/>
    <w:unhideWhenUsed/>
    <w:rsid w:val="00D45B5A"/>
    <w:pPr>
      <w:spacing w:after="120"/>
      <w:ind w:left="1440"/>
      <w:contextualSpacing/>
    </w:pPr>
  </w:style>
  <w:style w:type="paragraph" w:styleId="Listecontinue5">
    <w:name w:val="List Continue 5"/>
    <w:basedOn w:val="Normal"/>
    <w:uiPriority w:val="99"/>
    <w:semiHidden/>
    <w:unhideWhenUsed/>
    <w:rsid w:val="00D45B5A"/>
    <w:pPr>
      <w:spacing w:after="120"/>
      <w:ind w:left="1800"/>
      <w:contextualSpacing/>
    </w:pPr>
  </w:style>
  <w:style w:type="paragraph" w:styleId="Paragraphedeliste">
    <w:name w:val="List Paragraph"/>
    <w:basedOn w:val="Normal"/>
    <w:uiPriority w:val="34"/>
    <w:semiHidden/>
    <w:unhideWhenUsed/>
    <w:qFormat/>
    <w:rsid w:val="00D45B5A"/>
    <w:pPr>
      <w:ind w:left="720"/>
      <w:contextualSpacing/>
    </w:pPr>
  </w:style>
  <w:style w:type="paragraph" w:styleId="Listenumros">
    <w:name w:val="List Number"/>
    <w:basedOn w:val="Normal"/>
    <w:uiPriority w:val="99"/>
    <w:semiHidden/>
    <w:unhideWhenUsed/>
    <w:rsid w:val="00D45B5A"/>
    <w:pPr>
      <w:numPr>
        <w:numId w:val="13"/>
      </w:numPr>
      <w:contextualSpacing/>
    </w:pPr>
  </w:style>
  <w:style w:type="paragraph" w:styleId="Listenumros2">
    <w:name w:val="List Number 2"/>
    <w:basedOn w:val="Normal"/>
    <w:uiPriority w:val="99"/>
    <w:semiHidden/>
    <w:unhideWhenUsed/>
    <w:rsid w:val="00D45B5A"/>
    <w:pPr>
      <w:numPr>
        <w:numId w:val="14"/>
      </w:numPr>
      <w:contextualSpacing/>
    </w:pPr>
  </w:style>
  <w:style w:type="paragraph" w:styleId="Listenumros3">
    <w:name w:val="List Number 3"/>
    <w:basedOn w:val="Normal"/>
    <w:uiPriority w:val="99"/>
    <w:semiHidden/>
    <w:unhideWhenUsed/>
    <w:rsid w:val="00D45B5A"/>
    <w:pPr>
      <w:numPr>
        <w:numId w:val="15"/>
      </w:numPr>
      <w:contextualSpacing/>
    </w:pPr>
  </w:style>
  <w:style w:type="paragraph" w:styleId="Listenumros4">
    <w:name w:val="List Number 4"/>
    <w:basedOn w:val="Normal"/>
    <w:uiPriority w:val="99"/>
    <w:semiHidden/>
    <w:unhideWhenUsed/>
    <w:rsid w:val="00D45B5A"/>
    <w:pPr>
      <w:numPr>
        <w:numId w:val="16"/>
      </w:numPr>
      <w:contextualSpacing/>
    </w:pPr>
  </w:style>
  <w:style w:type="paragraph" w:styleId="Listenumros5">
    <w:name w:val="List Number 5"/>
    <w:basedOn w:val="Normal"/>
    <w:uiPriority w:val="99"/>
    <w:semiHidden/>
    <w:unhideWhenUsed/>
    <w:rsid w:val="00D45B5A"/>
    <w:pPr>
      <w:numPr>
        <w:numId w:val="17"/>
      </w:numPr>
      <w:contextualSpacing/>
    </w:pPr>
  </w:style>
  <w:style w:type="paragraph" w:styleId="Listepuces">
    <w:name w:val="List Bullet"/>
    <w:basedOn w:val="Normal"/>
    <w:uiPriority w:val="99"/>
    <w:semiHidden/>
    <w:unhideWhenUsed/>
    <w:rsid w:val="00D45B5A"/>
    <w:pPr>
      <w:numPr>
        <w:numId w:val="8"/>
      </w:numPr>
      <w:contextualSpacing/>
    </w:pPr>
  </w:style>
  <w:style w:type="paragraph" w:styleId="Listepuces2">
    <w:name w:val="List Bullet 2"/>
    <w:basedOn w:val="Normal"/>
    <w:uiPriority w:val="99"/>
    <w:semiHidden/>
    <w:unhideWhenUsed/>
    <w:rsid w:val="00D45B5A"/>
    <w:pPr>
      <w:numPr>
        <w:numId w:val="9"/>
      </w:numPr>
      <w:contextualSpacing/>
    </w:pPr>
  </w:style>
  <w:style w:type="paragraph" w:styleId="Listepuces3">
    <w:name w:val="List Bullet 3"/>
    <w:basedOn w:val="Normal"/>
    <w:uiPriority w:val="99"/>
    <w:semiHidden/>
    <w:unhideWhenUsed/>
    <w:rsid w:val="00D45B5A"/>
    <w:pPr>
      <w:numPr>
        <w:numId w:val="10"/>
      </w:numPr>
      <w:contextualSpacing/>
    </w:pPr>
  </w:style>
  <w:style w:type="paragraph" w:styleId="Listepuces4">
    <w:name w:val="List Bullet 4"/>
    <w:basedOn w:val="Normal"/>
    <w:uiPriority w:val="99"/>
    <w:semiHidden/>
    <w:unhideWhenUsed/>
    <w:rsid w:val="00D45B5A"/>
    <w:pPr>
      <w:numPr>
        <w:numId w:val="11"/>
      </w:numPr>
      <w:contextualSpacing/>
    </w:pPr>
  </w:style>
  <w:style w:type="paragraph" w:styleId="Listepuces5">
    <w:name w:val="List Bullet 5"/>
    <w:basedOn w:val="Normal"/>
    <w:uiPriority w:val="99"/>
    <w:semiHidden/>
    <w:unhideWhenUsed/>
    <w:rsid w:val="00D45B5A"/>
    <w:pPr>
      <w:numPr>
        <w:numId w:val="12"/>
      </w:numPr>
      <w:contextualSpacing/>
    </w:pPr>
  </w:style>
  <w:style w:type="table" w:styleId="Tableauclassique1">
    <w:name w:val="Table Classic 1"/>
    <w:basedOn w:val="TableauNormal"/>
    <w:uiPriority w:val="99"/>
    <w:semiHidden/>
    <w:unhideWhenUsed/>
    <w:rsid w:val="00D45B5A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lassique2">
    <w:name w:val="Table Classic 2"/>
    <w:basedOn w:val="TableauNormal"/>
    <w:uiPriority w:val="99"/>
    <w:semiHidden/>
    <w:unhideWhenUsed/>
    <w:rsid w:val="00D45B5A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lassique3">
    <w:name w:val="Table Classic 3"/>
    <w:basedOn w:val="TableauNormal"/>
    <w:uiPriority w:val="99"/>
    <w:semiHidden/>
    <w:unhideWhenUsed/>
    <w:rsid w:val="00D45B5A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lassique4">
    <w:name w:val="Table Classic 4"/>
    <w:basedOn w:val="TableauNormal"/>
    <w:uiPriority w:val="99"/>
    <w:semiHidden/>
    <w:unhideWhenUsed/>
    <w:rsid w:val="00D45B5A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abledesillustrations">
    <w:name w:val="table of figures"/>
    <w:basedOn w:val="Normal"/>
    <w:next w:val="Normal"/>
    <w:uiPriority w:val="99"/>
    <w:semiHidden/>
    <w:unhideWhenUsed/>
    <w:rsid w:val="00D45B5A"/>
  </w:style>
  <w:style w:type="character" w:styleId="Appeldenotedefin">
    <w:name w:val="endnote reference"/>
    <w:basedOn w:val="Policepardfaut"/>
    <w:uiPriority w:val="99"/>
    <w:semiHidden/>
    <w:unhideWhenUsed/>
    <w:rsid w:val="00D45B5A"/>
    <w:rPr>
      <w:rFonts w:ascii="Calibri" w:hAnsi="Calibri" w:cs="Calibri"/>
      <w:vertAlign w:val="superscript"/>
    </w:rPr>
  </w:style>
  <w:style w:type="paragraph" w:styleId="Tabledesrfrencesjuridiques">
    <w:name w:val="table of authorities"/>
    <w:basedOn w:val="Normal"/>
    <w:next w:val="Normal"/>
    <w:uiPriority w:val="99"/>
    <w:semiHidden/>
    <w:unhideWhenUsed/>
    <w:rsid w:val="00D45B5A"/>
    <w:pPr>
      <w:ind w:left="220" w:hanging="220"/>
    </w:pPr>
  </w:style>
  <w:style w:type="paragraph" w:styleId="TitreTR">
    <w:name w:val="toa heading"/>
    <w:basedOn w:val="Normal"/>
    <w:next w:val="Normal"/>
    <w:uiPriority w:val="99"/>
    <w:semiHidden/>
    <w:unhideWhenUsed/>
    <w:rsid w:val="00D45B5A"/>
    <w:pPr>
      <w:spacing w:before="120"/>
    </w:pPr>
    <w:rPr>
      <w:rFonts w:ascii="Calibri Light" w:eastAsiaTheme="majorEastAsia" w:hAnsi="Calibri Light" w:cs="Calibri Light"/>
      <w:b/>
      <w:bCs/>
      <w:sz w:val="24"/>
      <w:szCs w:val="24"/>
    </w:rPr>
  </w:style>
  <w:style w:type="table" w:styleId="Listecouleur">
    <w:name w:val="Colorful List"/>
    <w:basedOn w:val="TableauNormal"/>
    <w:uiPriority w:val="72"/>
    <w:semiHidden/>
    <w:unhideWhenUsed/>
    <w:rsid w:val="00D45B5A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couleur-Accent1">
    <w:name w:val="Colorful List Accent 1"/>
    <w:basedOn w:val="TableauNormal"/>
    <w:uiPriority w:val="72"/>
    <w:semiHidden/>
    <w:unhideWhenUsed/>
    <w:rsid w:val="00D45B5A"/>
    <w:rPr>
      <w:color w:val="000000" w:themeColor="text1"/>
    </w:rPr>
    <w:tblPr>
      <w:tblStyleRowBandSize w:val="1"/>
      <w:tblStyleColBandSize w:val="1"/>
    </w:tblPr>
    <w:tcPr>
      <w:shd w:val="clear" w:color="auto" w:fill="EEF5FB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Listecouleur-Accent2">
    <w:name w:val="Colorful List Accent 2"/>
    <w:basedOn w:val="TableauNormal"/>
    <w:uiPriority w:val="72"/>
    <w:semiHidden/>
    <w:unhideWhenUsed/>
    <w:rsid w:val="00D45B5A"/>
    <w:rPr>
      <w:color w:val="000000" w:themeColor="text1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ecouleur-Accent3">
    <w:name w:val="Colorful List Accent 3"/>
    <w:basedOn w:val="TableauNormal"/>
    <w:uiPriority w:val="72"/>
    <w:semiHidden/>
    <w:unhideWhenUsed/>
    <w:rsid w:val="00D45B5A"/>
    <w:rPr>
      <w:color w:val="000000" w:themeColor="text1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ecouleur-Accent4">
    <w:name w:val="Colorful List Accent 4"/>
    <w:basedOn w:val="TableauNormal"/>
    <w:uiPriority w:val="72"/>
    <w:semiHidden/>
    <w:unhideWhenUsed/>
    <w:rsid w:val="00D45B5A"/>
    <w:rPr>
      <w:color w:val="000000" w:themeColor="text1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ecouleur-Accent5">
    <w:name w:val="Colorful List Accent 5"/>
    <w:basedOn w:val="TableauNormal"/>
    <w:uiPriority w:val="72"/>
    <w:semiHidden/>
    <w:unhideWhenUsed/>
    <w:rsid w:val="00D45B5A"/>
    <w:rPr>
      <w:color w:val="000000" w:themeColor="text1"/>
    </w:rPr>
    <w:tblPr>
      <w:tblStyleRowBandSize w:val="1"/>
      <w:tblStyleColBandSize w:val="1"/>
    </w:tblPr>
    <w:tcPr>
      <w:shd w:val="clear" w:color="auto" w:fill="ECF1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Listecouleur-Accent6">
    <w:name w:val="Colorful List Accent 6"/>
    <w:basedOn w:val="TableauNormal"/>
    <w:uiPriority w:val="72"/>
    <w:rsid w:val="00D45B5A"/>
    <w:rPr>
      <w:color w:val="000000" w:themeColor="text1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259A0" w:themeFill="accent5" w:themeFillShade="CC"/>
      </w:tcPr>
    </w:tblStylePr>
    <w:tblStylePr w:type="lastRow">
      <w:rPr>
        <w:b/>
        <w:bCs/>
        <w:color w:val="3259A0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Tableaucolor1">
    <w:name w:val="Table Colorful 1"/>
    <w:basedOn w:val="TableauNormal"/>
    <w:uiPriority w:val="99"/>
    <w:semiHidden/>
    <w:unhideWhenUsed/>
    <w:rsid w:val="00D45B5A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olor2">
    <w:name w:val="Table Colorful 2"/>
    <w:basedOn w:val="TableauNormal"/>
    <w:uiPriority w:val="99"/>
    <w:semiHidden/>
    <w:unhideWhenUsed/>
    <w:rsid w:val="00D45B5A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olor3">
    <w:name w:val="Table Colorful 3"/>
    <w:basedOn w:val="TableauNormal"/>
    <w:uiPriority w:val="99"/>
    <w:semiHidden/>
    <w:unhideWhenUsed/>
    <w:rsid w:val="00D45B5A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ramecouleur">
    <w:name w:val="Colorful Shading"/>
    <w:basedOn w:val="TableauNormal"/>
    <w:uiPriority w:val="71"/>
    <w:semiHidden/>
    <w:unhideWhenUsed/>
    <w:rsid w:val="00D45B5A"/>
    <w:rPr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1">
    <w:name w:val="Colorful Shading Accent 1"/>
    <w:basedOn w:val="TableauNormal"/>
    <w:uiPriority w:val="71"/>
    <w:semiHidden/>
    <w:unhideWhenUsed/>
    <w:rsid w:val="00D45B5A"/>
    <w:rPr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1" w:themeShade="99"/>
          <w:insideV w:val="nil"/>
        </w:tcBorders>
        <w:shd w:val="clear" w:color="auto" w:fill="255D91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1" w:themeFillShade="99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ADCCEA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2">
    <w:name w:val="Colorful Shading Accent 2"/>
    <w:basedOn w:val="TableauNormal"/>
    <w:uiPriority w:val="71"/>
    <w:semiHidden/>
    <w:unhideWhenUsed/>
    <w:rsid w:val="00D45B5A"/>
    <w:rPr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3">
    <w:name w:val="Colorful Shading Accent 3"/>
    <w:basedOn w:val="TableauNormal"/>
    <w:uiPriority w:val="71"/>
    <w:semiHidden/>
    <w:unhideWhenUsed/>
    <w:rsid w:val="00D45B5A"/>
    <w:rPr>
      <w:color w:val="000000" w:themeColor="text1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Tramecouleur-Accent4">
    <w:name w:val="Colorful Shading Accent 4"/>
    <w:basedOn w:val="TableauNormal"/>
    <w:uiPriority w:val="71"/>
    <w:semiHidden/>
    <w:unhideWhenUsed/>
    <w:rsid w:val="00D45B5A"/>
    <w:rPr>
      <w:color w:val="000000" w:themeColor="text1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5">
    <w:name w:val="Colorful Shading Accent 5"/>
    <w:basedOn w:val="TableauNormal"/>
    <w:uiPriority w:val="71"/>
    <w:semiHidden/>
    <w:unhideWhenUsed/>
    <w:rsid w:val="00D45B5A"/>
    <w:rPr>
      <w:color w:val="000000" w:themeColor="text1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5" w:themeShade="99"/>
          <w:insideV w:val="nil"/>
        </w:tcBorders>
        <w:shd w:val="clear" w:color="auto" w:fill="264378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5" w:themeFillShade="99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A1B8E1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6">
    <w:name w:val="Colorful Shading Accent 6"/>
    <w:basedOn w:val="TableauNormal"/>
    <w:uiPriority w:val="71"/>
    <w:rsid w:val="00D45B5A"/>
    <w:rPr>
      <w:color w:val="000000" w:themeColor="text1"/>
    </w:rPr>
    <w:tblPr>
      <w:tblStyleRowBandSize w:val="1"/>
      <w:tblStyleColBandSize w:val="1"/>
      <w:tblBorders>
        <w:top w:val="single" w:sz="24" w:space="0" w:color="4472C4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472C4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Grillecouleur">
    <w:name w:val="Colorful Grid"/>
    <w:basedOn w:val="TableauNormal"/>
    <w:uiPriority w:val="73"/>
    <w:semiHidden/>
    <w:unhideWhenUsed/>
    <w:rsid w:val="00D45B5A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couleur-Accent1">
    <w:name w:val="Colorful Grid Accent 1"/>
    <w:basedOn w:val="TableauNormal"/>
    <w:uiPriority w:val="73"/>
    <w:semiHidden/>
    <w:unhideWhenUsed/>
    <w:rsid w:val="00D45B5A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</w:rPr>
      <w:tblPr/>
      <w:tcPr>
        <w:shd w:val="clear" w:color="auto" w:fill="BDD6EE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1" w:themeFillShade="BF"/>
      </w:tcPr>
    </w:tblStylePr>
    <w:tblStylePr w:type="band1Vert">
      <w:tblPr/>
      <w:tcPr>
        <w:shd w:val="clear" w:color="auto" w:fill="ADCCEA" w:themeFill="accent1" w:themeFillTint="7F"/>
      </w:tcPr>
    </w:tblStylePr>
    <w:tblStylePr w:type="band1Horz">
      <w:tblPr/>
      <w:tcPr>
        <w:shd w:val="clear" w:color="auto" w:fill="ADCCEA" w:themeFill="accent1" w:themeFillTint="7F"/>
      </w:tcPr>
    </w:tblStylePr>
  </w:style>
  <w:style w:type="table" w:styleId="Grillecouleur-Accent2">
    <w:name w:val="Colorful Grid Accent 2"/>
    <w:basedOn w:val="TableauNormal"/>
    <w:uiPriority w:val="73"/>
    <w:semiHidden/>
    <w:unhideWhenUsed/>
    <w:rsid w:val="00D45B5A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Grillecouleur-Accent3">
    <w:name w:val="Colorful Grid Accent 3"/>
    <w:basedOn w:val="TableauNormal"/>
    <w:uiPriority w:val="73"/>
    <w:semiHidden/>
    <w:unhideWhenUsed/>
    <w:rsid w:val="00D45B5A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Grillecouleur-Accent4">
    <w:name w:val="Colorful Grid Accent 4"/>
    <w:basedOn w:val="TableauNormal"/>
    <w:uiPriority w:val="73"/>
    <w:semiHidden/>
    <w:unhideWhenUsed/>
    <w:rsid w:val="00D45B5A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Grillecouleur-Accent5">
    <w:name w:val="Colorful Grid Accent 5"/>
    <w:basedOn w:val="TableauNormal"/>
    <w:uiPriority w:val="73"/>
    <w:semiHidden/>
    <w:unhideWhenUsed/>
    <w:rsid w:val="00D45B5A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</w:rPr>
      <w:tblPr/>
      <w:tcPr>
        <w:shd w:val="clear" w:color="auto" w:fill="B4C6E7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5" w:themeFillShade="BF"/>
      </w:tc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shd w:val="clear" w:color="auto" w:fill="A1B8E1" w:themeFill="accent5" w:themeFillTint="7F"/>
      </w:tcPr>
    </w:tblStylePr>
  </w:style>
  <w:style w:type="table" w:styleId="Grillecouleur-Accent6">
    <w:name w:val="Colorful Grid Accent 6"/>
    <w:basedOn w:val="TableauNormal"/>
    <w:uiPriority w:val="73"/>
    <w:rsid w:val="00D45B5A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paragraph" w:styleId="Adressedestinataire">
    <w:name w:val="envelope address"/>
    <w:basedOn w:val="Normal"/>
    <w:uiPriority w:val="99"/>
    <w:semiHidden/>
    <w:unhideWhenUsed/>
    <w:rsid w:val="00D45B5A"/>
    <w:pPr>
      <w:framePr w:w="7920" w:h="1980" w:hRule="exact" w:hSpace="180" w:wrap="auto" w:hAnchor="page" w:xAlign="center" w:yAlign="bottom"/>
      <w:ind w:left="2880"/>
    </w:pPr>
    <w:rPr>
      <w:rFonts w:ascii="Calibri Light" w:eastAsiaTheme="majorEastAsia" w:hAnsi="Calibri Light" w:cs="Calibri Light"/>
      <w:sz w:val="24"/>
      <w:szCs w:val="24"/>
    </w:rPr>
  </w:style>
  <w:style w:type="numbering" w:styleId="ArticleSection">
    <w:name w:val="Outline List 3"/>
    <w:basedOn w:val="Aucuneliste"/>
    <w:uiPriority w:val="99"/>
    <w:semiHidden/>
    <w:unhideWhenUsed/>
    <w:rsid w:val="00D45B5A"/>
    <w:pPr>
      <w:numPr>
        <w:numId w:val="26"/>
      </w:numPr>
    </w:pPr>
  </w:style>
  <w:style w:type="table" w:styleId="Tableausimple1">
    <w:name w:val="Plain Table 1"/>
    <w:basedOn w:val="TableauNormal"/>
    <w:uiPriority w:val="41"/>
    <w:rsid w:val="00D45B5A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eausimple2">
    <w:name w:val="Plain Table 2"/>
    <w:basedOn w:val="TableauNormal"/>
    <w:uiPriority w:val="42"/>
    <w:rsid w:val="00D45B5A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leausimple3">
    <w:name w:val="Plain Table 3"/>
    <w:basedOn w:val="TableauNormal"/>
    <w:uiPriority w:val="43"/>
    <w:rsid w:val="00D45B5A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Tableausimple4">
    <w:name w:val="Plain Table 4"/>
    <w:basedOn w:val="TableauNormal"/>
    <w:uiPriority w:val="44"/>
    <w:rsid w:val="00D45B5A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eausimple5">
    <w:name w:val="Plain Table 5"/>
    <w:basedOn w:val="TableauNormal"/>
    <w:uiPriority w:val="45"/>
    <w:rsid w:val="00D45B5A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nsinterligne">
    <w:name w:val="No Spacing"/>
    <w:uiPriority w:val="1"/>
    <w:qFormat/>
    <w:rsid w:val="00D45B5A"/>
    <w:rPr>
      <w:rFonts w:ascii="Calibri" w:hAnsi="Calibri" w:cs="Calibri"/>
    </w:rPr>
  </w:style>
  <w:style w:type="paragraph" w:styleId="Date">
    <w:name w:val="Date"/>
    <w:basedOn w:val="Normal"/>
    <w:next w:val="Normal"/>
    <w:link w:val="DateCar"/>
    <w:uiPriority w:val="99"/>
    <w:semiHidden/>
    <w:unhideWhenUsed/>
    <w:rsid w:val="00D45B5A"/>
  </w:style>
  <w:style w:type="character" w:customStyle="1" w:styleId="DateCar">
    <w:name w:val="Date Car"/>
    <w:basedOn w:val="Policepardfaut"/>
    <w:link w:val="Date"/>
    <w:uiPriority w:val="99"/>
    <w:semiHidden/>
    <w:rsid w:val="00D45B5A"/>
    <w:rPr>
      <w:rFonts w:ascii="Calibri" w:hAnsi="Calibri" w:cs="Calibri"/>
    </w:rPr>
  </w:style>
  <w:style w:type="paragraph" w:styleId="NormalWeb">
    <w:name w:val="Normal (Web)"/>
    <w:basedOn w:val="Normal"/>
    <w:uiPriority w:val="99"/>
    <w:semiHidden/>
    <w:unhideWhenUsed/>
    <w:rsid w:val="00D45B5A"/>
    <w:rPr>
      <w:rFonts w:ascii="Times New Roman" w:hAnsi="Times New Roman" w:cs="Times New Roman"/>
      <w:sz w:val="24"/>
      <w:szCs w:val="24"/>
    </w:rPr>
  </w:style>
  <w:style w:type="character" w:styleId="SmartHyperlink">
    <w:name w:val="Smart Hyperlink"/>
    <w:basedOn w:val="Policepardfaut"/>
    <w:uiPriority w:val="99"/>
    <w:semiHidden/>
    <w:unhideWhenUsed/>
    <w:rsid w:val="00D45B5A"/>
    <w:rPr>
      <w:rFonts w:ascii="Calibri" w:hAnsi="Calibri" w:cs="Calibri"/>
      <w:u w:val="dotted"/>
    </w:rPr>
  </w:style>
  <w:style w:type="character" w:styleId="Mentionnonrsolue">
    <w:name w:val="Unresolved Mention"/>
    <w:basedOn w:val="Policepardfaut"/>
    <w:uiPriority w:val="99"/>
    <w:semiHidden/>
    <w:unhideWhenUsed/>
    <w:rsid w:val="00D45B5A"/>
    <w:rPr>
      <w:rFonts w:ascii="Calibri" w:hAnsi="Calibri" w:cs="Calibri"/>
      <w:color w:val="605E5C"/>
      <w:shd w:val="clear" w:color="auto" w:fill="E1DFDD"/>
    </w:rPr>
  </w:style>
  <w:style w:type="paragraph" w:styleId="Corpsdetexte">
    <w:name w:val="Body Text"/>
    <w:basedOn w:val="Normal"/>
    <w:link w:val="CorpsdetexteCar"/>
    <w:uiPriority w:val="99"/>
    <w:semiHidden/>
    <w:unhideWhenUsed/>
    <w:rsid w:val="00D45B5A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semiHidden/>
    <w:rsid w:val="00D45B5A"/>
    <w:rPr>
      <w:rFonts w:ascii="Calibri" w:hAnsi="Calibri" w:cs="Calibri"/>
    </w:rPr>
  </w:style>
  <w:style w:type="paragraph" w:styleId="Corpsdetexte2">
    <w:name w:val="Body Text 2"/>
    <w:basedOn w:val="Normal"/>
    <w:link w:val="Corpsdetexte2Car"/>
    <w:uiPriority w:val="99"/>
    <w:semiHidden/>
    <w:unhideWhenUsed/>
    <w:rsid w:val="00D45B5A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semiHidden/>
    <w:rsid w:val="00D45B5A"/>
    <w:rPr>
      <w:rFonts w:ascii="Calibri" w:hAnsi="Calibri" w:cs="Calibri"/>
    </w:rPr>
  </w:style>
  <w:style w:type="paragraph" w:styleId="Retraitcorpsdetexte">
    <w:name w:val="Body Text Indent"/>
    <w:basedOn w:val="Normal"/>
    <w:link w:val="RetraitcorpsdetexteCar"/>
    <w:uiPriority w:val="99"/>
    <w:semiHidden/>
    <w:unhideWhenUsed/>
    <w:rsid w:val="00D45B5A"/>
    <w:pPr>
      <w:spacing w:after="120"/>
      <w:ind w:left="360"/>
    </w:pPr>
  </w:style>
  <w:style w:type="character" w:customStyle="1" w:styleId="RetraitcorpsdetexteCar">
    <w:name w:val="Retrait corps de texte Car"/>
    <w:basedOn w:val="Policepardfaut"/>
    <w:link w:val="Retraitcorpsdetexte"/>
    <w:uiPriority w:val="99"/>
    <w:semiHidden/>
    <w:rsid w:val="00D45B5A"/>
    <w:rPr>
      <w:rFonts w:ascii="Calibri" w:hAnsi="Calibri" w:cs="Calibri"/>
    </w:rPr>
  </w:style>
  <w:style w:type="paragraph" w:styleId="Retraitcorpsdetexte2">
    <w:name w:val="Body Text Indent 2"/>
    <w:basedOn w:val="Normal"/>
    <w:link w:val="Retraitcorpsdetexte2Car"/>
    <w:uiPriority w:val="99"/>
    <w:semiHidden/>
    <w:unhideWhenUsed/>
    <w:rsid w:val="00D45B5A"/>
    <w:pPr>
      <w:spacing w:after="120" w:line="480" w:lineRule="auto"/>
      <w:ind w:left="360"/>
    </w:pPr>
  </w:style>
  <w:style w:type="character" w:customStyle="1" w:styleId="Retraitcorpsdetexte2Car">
    <w:name w:val="Retrait corps de texte 2 Car"/>
    <w:basedOn w:val="Policepardfaut"/>
    <w:link w:val="Retraitcorpsdetexte2"/>
    <w:uiPriority w:val="99"/>
    <w:semiHidden/>
    <w:rsid w:val="00D45B5A"/>
    <w:rPr>
      <w:rFonts w:ascii="Calibri" w:hAnsi="Calibri" w:cs="Calibri"/>
    </w:rPr>
  </w:style>
  <w:style w:type="paragraph" w:styleId="Retrait1religne">
    <w:name w:val="Body Text First Indent"/>
    <w:basedOn w:val="Corpsdetexte"/>
    <w:link w:val="Retrait1religneCar"/>
    <w:uiPriority w:val="99"/>
    <w:semiHidden/>
    <w:unhideWhenUsed/>
    <w:rsid w:val="00D45B5A"/>
    <w:pPr>
      <w:spacing w:after="0"/>
      <w:ind w:firstLine="360"/>
    </w:pPr>
  </w:style>
  <w:style w:type="character" w:customStyle="1" w:styleId="Retrait1religneCar">
    <w:name w:val="Retrait 1re ligne Car"/>
    <w:basedOn w:val="CorpsdetexteCar"/>
    <w:link w:val="Retrait1religne"/>
    <w:uiPriority w:val="99"/>
    <w:semiHidden/>
    <w:rsid w:val="00D45B5A"/>
    <w:rPr>
      <w:rFonts w:ascii="Calibri" w:hAnsi="Calibri" w:cs="Calibri"/>
    </w:rPr>
  </w:style>
  <w:style w:type="paragraph" w:styleId="Retraitcorpset1relig">
    <w:name w:val="Body Text First Indent 2"/>
    <w:basedOn w:val="Retraitcorpsdetexte"/>
    <w:link w:val="Retraitcorpset1religCar"/>
    <w:uiPriority w:val="99"/>
    <w:semiHidden/>
    <w:unhideWhenUsed/>
    <w:rsid w:val="00D45B5A"/>
    <w:pPr>
      <w:spacing w:after="0"/>
      <w:ind w:firstLine="360"/>
    </w:pPr>
  </w:style>
  <w:style w:type="character" w:customStyle="1" w:styleId="Retraitcorpset1religCar">
    <w:name w:val="Retrait corps et 1re lig. Car"/>
    <w:basedOn w:val="RetraitcorpsdetexteCar"/>
    <w:link w:val="Retraitcorpset1relig"/>
    <w:uiPriority w:val="99"/>
    <w:semiHidden/>
    <w:rsid w:val="00D45B5A"/>
    <w:rPr>
      <w:rFonts w:ascii="Calibri" w:hAnsi="Calibri" w:cs="Calibri"/>
    </w:rPr>
  </w:style>
  <w:style w:type="paragraph" w:styleId="Retraitnormal">
    <w:name w:val="Normal Indent"/>
    <w:basedOn w:val="Normal"/>
    <w:uiPriority w:val="99"/>
    <w:semiHidden/>
    <w:unhideWhenUsed/>
    <w:rsid w:val="00D45B5A"/>
    <w:pPr>
      <w:ind w:left="720"/>
    </w:pPr>
  </w:style>
  <w:style w:type="paragraph" w:styleId="Titredenote">
    <w:name w:val="Note Heading"/>
    <w:basedOn w:val="Normal"/>
    <w:next w:val="Normal"/>
    <w:link w:val="TitredenoteCar"/>
    <w:uiPriority w:val="99"/>
    <w:semiHidden/>
    <w:unhideWhenUsed/>
    <w:rsid w:val="00D45B5A"/>
  </w:style>
  <w:style w:type="character" w:customStyle="1" w:styleId="TitredenoteCar">
    <w:name w:val="Titre de note Car"/>
    <w:basedOn w:val="Policepardfaut"/>
    <w:link w:val="Titredenote"/>
    <w:uiPriority w:val="99"/>
    <w:semiHidden/>
    <w:rsid w:val="00D45B5A"/>
    <w:rPr>
      <w:rFonts w:ascii="Calibri" w:hAnsi="Calibri" w:cs="Calibri"/>
    </w:rPr>
  </w:style>
  <w:style w:type="table" w:styleId="Tableaucontemporain">
    <w:name w:val="Table Contemporary"/>
    <w:basedOn w:val="TableauNormal"/>
    <w:uiPriority w:val="99"/>
    <w:semiHidden/>
    <w:unhideWhenUsed/>
    <w:rsid w:val="00D45B5A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Listeclaire">
    <w:name w:val="Light List"/>
    <w:basedOn w:val="TableauNormal"/>
    <w:uiPriority w:val="61"/>
    <w:semiHidden/>
    <w:unhideWhenUsed/>
    <w:rsid w:val="00D45B5A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eclaire-Accent1">
    <w:name w:val="Light List Accent 1"/>
    <w:basedOn w:val="TableauNormal"/>
    <w:uiPriority w:val="61"/>
    <w:semiHidden/>
    <w:unhideWhenUsed/>
    <w:rsid w:val="00D45B5A"/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</w:style>
  <w:style w:type="table" w:styleId="Listeclaire-Accent2">
    <w:name w:val="Light List Accent 2"/>
    <w:basedOn w:val="TableauNormal"/>
    <w:uiPriority w:val="61"/>
    <w:semiHidden/>
    <w:unhideWhenUsed/>
    <w:rsid w:val="00D45B5A"/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steclaire-Accent3">
    <w:name w:val="Light List Accent 3"/>
    <w:basedOn w:val="TableauNormal"/>
    <w:uiPriority w:val="61"/>
    <w:semiHidden/>
    <w:unhideWhenUsed/>
    <w:rsid w:val="00D45B5A"/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steclaire-Accent4">
    <w:name w:val="Light List Accent 4"/>
    <w:basedOn w:val="TableauNormal"/>
    <w:uiPriority w:val="61"/>
    <w:semiHidden/>
    <w:unhideWhenUsed/>
    <w:rsid w:val="00D45B5A"/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steclaire-Accent5">
    <w:name w:val="Light List Accent 5"/>
    <w:basedOn w:val="TableauNormal"/>
    <w:uiPriority w:val="61"/>
    <w:semiHidden/>
    <w:unhideWhenUsed/>
    <w:rsid w:val="00D45B5A"/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band1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</w:style>
  <w:style w:type="table" w:styleId="Listeclaire-Accent6">
    <w:name w:val="Light List Accent 6"/>
    <w:basedOn w:val="TableauNormal"/>
    <w:uiPriority w:val="61"/>
    <w:semiHidden/>
    <w:unhideWhenUsed/>
    <w:rsid w:val="00D45B5A"/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Ombrageclair">
    <w:name w:val="Light Shading"/>
    <w:basedOn w:val="TableauNormal"/>
    <w:uiPriority w:val="60"/>
    <w:semiHidden/>
    <w:unhideWhenUsed/>
    <w:rsid w:val="00D45B5A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Trameclaire-Accent1">
    <w:name w:val="Light Shading Accent 1"/>
    <w:basedOn w:val="TableauNormal"/>
    <w:uiPriority w:val="60"/>
    <w:semiHidden/>
    <w:unhideWhenUsed/>
    <w:rsid w:val="00D45B5A"/>
    <w:rPr>
      <w:color w:val="2E74B5" w:themeColor="accent1" w:themeShade="BF"/>
    </w:rPr>
    <w:tblPr>
      <w:tblStyleRowBandSize w:val="1"/>
      <w:tblStyleColBandSize w:val="1"/>
      <w:tblBorders>
        <w:top w:val="single" w:sz="8" w:space="0" w:color="5B9BD5" w:themeColor="accent1"/>
        <w:bottom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</w:style>
  <w:style w:type="table" w:styleId="Trameclaire-Accent2">
    <w:name w:val="Light Shading Accent 2"/>
    <w:basedOn w:val="TableauNormal"/>
    <w:uiPriority w:val="60"/>
    <w:semiHidden/>
    <w:unhideWhenUsed/>
    <w:rsid w:val="00D45B5A"/>
    <w:rPr>
      <w:color w:val="C45911" w:themeColor="accent2" w:themeShade="BF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Trameclaire-Accent3">
    <w:name w:val="Light Shading Accent 3"/>
    <w:basedOn w:val="TableauNormal"/>
    <w:uiPriority w:val="60"/>
    <w:semiHidden/>
    <w:unhideWhenUsed/>
    <w:rsid w:val="00D45B5A"/>
    <w:rPr>
      <w:color w:val="7B7B7B" w:themeColor="accent3" w:themeShade="BF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Trameclaire-Accent4">
    <w:name w:val="Light Shading Accent 4"/>
    <w:basedOn w:val="TableauNormal"/>
    <w:uiPriority w:val="60"/>
    <w:semiHidden/>
    <w:unhideWhenUsed/>
    <w:rsid w:val="00D45B5A"/>
    <w:rPr>
      <w:color w:val="BF8F00" w:themeColor="accent4" w:themeShade="BF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Trameclaire-Accent5">
    <w:name w:val="Light Shading Accent 5"/>
    <w:basedOn w:val="TableauNormal"/>
    <w:uiPriority w:val="60"/>
    <w:semiHidden/>
    <w:unhideWhenUsed/>
    <w:rsid w:val="00D45B5A"/>
    <w:rPr>
      <w:color w:val="2F5496" w:themeColor="accent5" w:themeShade="BF"/>
    </w:rPr>
    <w:tblPr>
      <w:tblStyleRowBandSize w:val="1"/>
      <w:tblStyleColBandSize w:val="1"/>
      <w:tblBorders>
        <w:top w:val="single" w:sz="8" w:space="0" w:color="4472C4" w:themeColor="accent5"/>
        <w:bottom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</w:style>
  <w:style w:type="table" w:styleId="Trameclaire-Accent6">
    <w:name w:val="Light Shading Accent 6"/>
    <w:basedOn w:val="TableauNormal"/>
    <w:uiPriority w:val="60"/>
    <w:semiHidden/>
    <w:unhideWhenUsed/>
    <w:rsid w:val="00D45B5A"/>
    <w:rPr>
      <w:color w:val="538135" w:themeColor="accent6" w:themeShade="BF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Grilleclaire">
    <w:name w:val="Light Grid"/>
    <w:basedOn w:val="TableauNormal"/>
    <w:uiPriority w:val="62"/>
    <w:semiHidden/>
    <w:unhideWhenUsed/>
    <w:rsid w:val="00D45B5A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illeclaire-Accent1">
    <w:name w:val="Light Grid Accent 1"/>
    <w:basedOn w:val="TableauNormal"/>
    <w:uiPriority w:val="62"/>
    <w:rsid w:val="00D45B5A"/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  <w:insideH w:val="single" w:sz="8" w:space="0" w:color="5B9BD5" w:themeColor="accent1"/>
        <w:insideV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18" w:space="0" w:color="5B9BD5" w:themeColor="accent1"/>
          <w:right w:val="single" w:sz="8" w:space="0" w:color="5B9BD5" w:themeColor="accent1"/>
          <w:insideH w:val="nil"/>
          <w:insideV w:val="single" w:sz="8" w:space="0" w:color="5B9BD5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H w:val="nil"/>
          <w:insideV w:val="single" w:sz="8" w:space="0" w:color="5B9BD5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  <w:shd w:val="clear" w:color="auto" w:fill="D6E6F4" w:themeFill="accent1" w:themeFillTint="3F"/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V w:val="single" w:sz="8" w:space="0" w:color="5B9BD5" w:themeColor="accent1"/>
        </w:tcBorders>
        <w:shd w:val="clear" w:color="auto" w:fill="D6E6F4" w:themeFill="accent1" w:themeFillTint="3F"/>
      </w:tcPr>
    </w:tblStylePr>
    <w:tblStylePr w:type="band2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V w:val="single" w:sz="8" w:space="0" w:color="5B9BD5" w:themeColor="accent1"/>
        </w:tcBorders>
      </w:tcPr>
    </w:tblStylePr>
  </w:style>
  <w:style w:type="table" w:styleId="Grilleclaire-Accent2">
    <w:name w:val="Light Grid Accent 2"/>
    <w:basedOn w:val="TableauNormal"/>
    <w:uiPriority w:val="62"/>
    <w:semiHidden/>
    <w:unhideWhenUsed/>
    <w:rsid w:val="00D45B5A"/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Grilleclaire-Accent3">
    <w:name w:val="Light Grid Accent 3"/>
    <w:basedOn w:val="TableauNormal"/>
    <w:uiPriority w:val="62"/>
    <w:semiHidden/>
    <w:unhideWhenUsed/>
    <w:rsid w:val="00D45B5A"/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Grilleclaire-Accent4">
    <w:name w:val="Light Grid Accent 4"/>
    <w:basedOn w:val="TableauNormal"/>
    <w:uiPriority w:val="62"/>
    <w:semiHidden/>
    <w:unhideWhenUsed/>
    <w:rsid w:val="00D45B5A"/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Grilleclaire-Accent5">
    <w:name w:val="Light Grid Accent 5"/>
    <w:basedOn w:val="TableauNormal"/>
    <w:uiPriority w:val="62"/>
    <w:semiHidden/>
    <w:unhideWhenUsed/>
    <w:rsid w:val="00D45B5A"/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  <w:insideH w:val="single" w:sz="8" w:space="0" w:color="4472C4" w:themeColor="accent5"/>
        <w:insideV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18" w:space="0" w:color="4472C4" w:themeColor="accent5"/>
          <w:right w:val="single" w:sz="8" w:space="0" w:color="4472C4" w:themeColor="accent5"/>
          <w:insideH w:val="nil"/>
          <w:insideV w:val="single" w:sz="8" w:space="0" w:color="4472C4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H w:val="nil"/>
          <w:insideV w:val="single" w:sz="8" w:space="0" w:color="4472C4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band1Vert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  <w:shd w:val="clear" w:color="auto" w:fill="D0DBF0" w:themeFill="accent5" w:themeFillTint="3F"/>
      </w:tcPr>
    </w:tblStylePr>
    <w:tblStylePr w:type="band1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V w:val="single" w:sz="8" w:space="0" w:color="4472C4" w:themeColor="accent5"/>
        </w:tcBorders>
        <w:shd w:val="clear" w:color="auto" w:fill="D0DBF0" w:themeFill="accent5" w:themeFillTint="3F"/>
      </w:tcPr>
    </w:tblStylePr>
    <w:tblStylePr w:type="band2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V w:val="single" w:sz="8" w:space="0" w:color="4472C4" w:themeColor="accent5"/>
        </w:tcBorders>
      </w:tcPr>
    </w:tblStylePr>
  </w:style>
  <w:style w:type="table" w:styleId="Grilleclaire-Accent6">
    <w:name w:val="Light Grid Accent 6"/>
    <w:basedOn w:val="TableauNormal"/>
    <w:uiPriority w:val="62"/>
    <w:semiHidden/>
    <w:unhideWhenUsed/>
    <w:rsid w:val="00D45B5A"/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Listefonce">
    <w:name w:val="Dark List"/>
    <w:basedOn w:val="TableauNormal"/>
    <w:uiPriority w:val="70"/>
    <w:semiHidden/>
    <w:unhideWhenUsed/>
    <w:rsid w:val="00D45B5A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efonce-Accent1">
    <w:name w:val="Dark List Accent 1"/>
    <w:basedOn w:val="TableauNormal"/>
    <w:uiPriority w:val="70"/>
    <w:semiHidden/>
    <w:unhideWhenUsed/>
    <w:rsid w:val="00D45B5A"/>
    <w:rPr>
      <w:color w:val="FFFFFF" w:themeColor="background1"/>
    </w:rPr>
    <w:tblPr>
      <w:tblStyleRowBandSize w:val="1"/>
      <w:tblStyleColBandSize w:val="1"/>
    </w:tblPr>
    <w:tcPr>
      <w:shd w:val="clear" w:color="auto" w:fill="5B9BD5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1" w:themeFillShade="BF"/>
      </w:tcPr>
    </w:tblStylePr>
  </w:style>
  <w:style w:type="table" w:styleId="Listefonce-Accent2">
    <w:name w:val="Dark List Accent 2"/>
    <w:basedOn w:val="TableauNormal"/>
    <w:uiPriority w:val="70"/>
    <w:semiHidden/>
    <w:unhideWhenUsed/>
    <w:rsid w:val="00D45B5A"/>
    <w:rPr>
      <w:color w:val="FFFFFF" w:themeColor="background1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Listefonce-Accent3">
    <w:name w:val="Dark List Accent 3"/>
    <w:basedOn w:val="TableauNormal"/>
    <w:uiPriority w:val="70"/>
    <w:semiHidden/>
    <w:unhideWhenUsed/>
    <w:rsid w:val="00D45B5A"/>
    <w:rPr>
      <w:color w:val="FFFFFF" w:themeColor="background1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Listefonce-Accent4">
    <w:name w:val="Dark List Accent 4"/>
    <w:basedOn w:val="TableauNormal"/>
    <w:uiPriority w:val="70"/>
    <w:semiHidden/>
    <w:unhideWhenUsed/>
    <w:rsid w:val="00D45B5A"/>
    <w:rPr>
      <w:color w:val="FFFFFF" w:themeColor="background1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Listefonce-Accent5">
    <w:name w:val="Dark List Accent 5"/>
    <w:basedOn w:val="TableauNormal"/>
    <w:uiPriority w:val="70"/>
    <w:semiHidden/>
    <w:unhideWhenUsed/>
    <w:rsid w:val="00D45B5A"/>
    <w:rPr>
      <w:color w:val="FFFFFF" w:themeColor="background1"/>
    </w:rPr>
    <w:tblPr>
      <w:tblStyleRowBandSize w:val="1"/>
      <w:tblStyleColBandSize w:val="1"/>
    </w:tblPr>
    <w:tcPr>
      <w:shd w:val="clear" w:color="auto" w:fill="4472C4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5" w:themeFillShade="BF"/>
      </w:tcPr>
    </w:tblStylePr>
  </w:style>
  <w:style w:type="table" w:styleId="Listefonce-Accent6">
    <w:name w:val="Dark List Accent 6"/>
    <w:basedOn w:val="TableauNormal"/>
    <w:uiPriority w:val="70"/>
    <w:rsid w:val="00D45B5A"/>
    <w:rPr>
      <w:color w:val="FFFFFF" w:themeColor="background1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TableauListe1Clair">
    <w:name w:val="List Table 1 Light"/>
    <w:basedOn w:val="TableauNormal"/>
    <w:uiPriority w:val="46"/>
    <w:rsid w:val="00D45B5A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eauListe1Clair-Accentuation1">
    <w:name w:val="List Table 1 Light Accent 1"/>
    <w:basedOn w:val="TableauNormal"/>
    <w:uiPriority w:val="46"/>
    <w:rsid w:val="00D45B5A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TableauListe1Clair-Accentuation2">
    <w:name w:val="List Table 1 Light Accent 2"/>
    <w:basedOn w:val="TableauNormal"/>
    <w:uiPriority w:val="46"/>
    <w:rsid w:val="00D45B5A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TableauListe1Clair-Accentuation3">
    <w:name w:val="List Table 1 Light Accent 3"/>
    <w:basedOn w:val="TableauNormal"/>
    <w:uiPriority w:val="46"/>
    <w:rsid w:val="00D45B5A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auListe1Clair-Accentuation4">
    <w:name w:val="List Table 1 Light Accent 4"/>
    <w:basedOn w:val="TableauNormal"/>
    <w:uiPriority w:val="46"/>
    <w:rsid w:val="00D45B5A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TableauListe1Clair-Accentuation5">
    <w:name w:val="List Table 1 Light Accent 5"/>
    <w:basedOn w:val="TableauNormal"/>
    <w:uiPriority w:val="46"/>
    <w:rsid w:val="00D45B5A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TableauListe1Clair-Accentuation6">
    <w:name w:val="List Table 1 Light Accent 6"/>
    <w:basedOn w:val="TableauNormal"/>
    <w:uiPriority w:val="46"/>
    <w:rsid w:val="00D45B5A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TableauListe20">
    <w:name w:val="List Table 2"/>
    <w:basedOn w:val="TableauNormal"/>
    <w:uiPriority w:val="47"/>
    <w:rsid w:val="00D45B5A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eauListe2-Accentuation1">
    <w:name w:val="List Table 2 Accent 1"/>
    <w:basedOn w:val="TableauNormal"/>
    <w:uiPriority w:val="47"/>
    <w:rsid w:val="00D45B5A"/>
    <w:tblPr>
      <w:tblStyleRowBandSize w:val="1"/>
      <w:tblStyleColBandSize w:val="1"/>
      <w:tblBorders>
        <w:top w:val="single" w:sz="4" w:space="0" w:color="9CC2E5" w:themeColor="accent1" w:themeTint="99"/>
        <w:bottom w:val="single" w:sz="4" w:space="0" w:color="9CC2E5" w:themeColor="accent1" w:themeTint="99"/>
        <w:insideH w:val="single" w:sz="4" w:space="0" w:color="9CC2E5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TableauListe2-Accentuation2">
    <w:name w:val="List Table 2 Accent 2"/>
    <w:basedOn w:val="TableauNormal"/>
    <w:uiPriority w:val="47"/>
    <w:rsid w:val="00D45B5A"/>
    <w:tblPr>
      <w:tblStyleRowBandSize w:val="1"/>
      <w:tblStyleColBandSize w:val="1"/>
      <w:tblBorders>
        <w:top w:val="single" w:sz="4" w:space="0" w:color="F4B083" w:themeColor="accent2" w:themeTint="99"/>
        <w:bottom w:val="single" w:sz="4" w:space="0" w:color="F4B083" w:themeColor="accent2" w:themeTint="99"/>
        <w:insideH w:val="single" w:sz="4" w:space="0" w:color="F4B083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TableauListe2-Accentuation3">
    <w:name w:val="List Table 2 Accent 3"/>
    <w:basedOn w:val="TableauNormal"/>
    <w:uiPriority w:val="47"/>
    <w:rsid w:val="00D45B5A"/>
    <w:tblPr>
      <w:tblStyleRowBandSize w:val="1"/>
      <w:tblStyleColBandSize w:val="1"/>
      <w:tblBorders>
        <w:top w:val="single" w:sz="4" w:space="0" w:color="C9C9C9" w:themeColor="accent3" w:themeTint="99"/>
        <w:bottom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auListe2-Accentuation4">
    <w:name w:val="List Table 2 Accent 4"/>
    <w:basedOn w:val="TableauNormal"/>
    <w:uiPriority w:val="47"/>
    <w:rsid w:val="00D45B5A"/>
    <w:tblPr>
      <w:tblStyleRowBandSize w:val="1"/>
      <w:tblStyleColBandSize w:val="1"/>
      <w:tblBorders>
        <w:top w:val="single" w:sz="4" w:space="0" w:color="FFD966" w:themeColor="accent4" w:themeTint="99"/>
        <w:bottom w:val="single" w:sz="4" w:space="0" w:color="FFD966" w:themeColor="accent4" w:themeTint="99"/>
        <w:insideH w:val="single" w:sz="4" w:space="0" w:color="FFD966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TableauListe2-Accentuation5">
    <w:name w:val="List Table 2 Accent 5"/>
    <w:basedOn w:val="TableauNormal"/>
    <w:uiPriority w:val="47"/>
    <w:rsid w:val="00D45B5A"/>
    <w:tblPr>
      <w:tblStyleRowBandSize w:val="1"/>
      <w:tblStyleColBandSize w:val="1"/>
      <w:tblBorders>
        <w:top w:val="single" w:sz="4" w:space="0" w:color="8EAADB" w:themeColor="accent5" w:themeTint="99"/>
        <w:bottom w:val="single" w:sz="4" w:space="0" w:color="8EAADB" w:themeColor="accent5" w:themeTint="99"/>
        <w:insideH w:val="single" w:sz="4" w:space="0" w:color="8EAADB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TableauListe2-Accentuation6">
    <w:name w:val="List Table 2 Accent 6"/>
    <w:basedOn w:val="TableauNormal"/>
    <w:uiPriority w:val="47"/>
    <w:rsid w:val="00D45B5A"/>
    <w:tblPr>
      <w:tblStyleRowBandSize w:val="1"/>
      <w:tblStyleColBandSize w:val="1"/>
      <w:tblBorders>
        <w:top w:val="single" w:sz="4" w:space="0" w:color="A8D08D" w:themeColor="accent6" w:themeTint="99"/>
        <w:bottom w:val="single" w:sz="4" w:space="0" w:color="A8D08D" w:themeColor="accent6" w:themeTint="99"/>
        <w:insideH w:val="single" w:sz="4" w:space="0" w:color="A8D08D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TableauListe30">
    <w:name w:val="List Table 3"/>
    <w:basedOn w:val="TableauNormal"/>
    <w:uiPriority w:val="48"/>
    <w:rsid w:val="00D45B5A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TableauListe3-Accentuation1">
    <w:name w:val="List Table 3 Accent 1"/>
    <w:basedOn w:val="TableauNormal"/>
    <w:uiPriority w:val="48"/>
    <w:rsid w:val="00D45B5A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tblPr/>
      <w:tcPr>
        <w:tcBorders>
          <w:top w:val="single" w:sz="4" w:space="0" w:color="5B9BD5" w:themeColor="accent1"/>
          <w:bottom w:val="single" w:sz="4" w:space="0" w:color="5B9BD5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1"/>
          <w:left w:val="nil"/>
        </w:tcBorders>
      </w:tcPr>
    </w:tblStylePr>
    <w:tblStylePr w:type="swCell">
      <w:tblPr/>
      <w:tcPr>
        <w:tcBorders>
          <w:top w:val="double" w:sz="4" w:space="0" w:color="5B9BD5" w:themeColor="accent1"/>
          <w:right w:val="nil"/>
        </w:tcBorders>
      </w:tcPr>
    </w:tblStylePr>
  </w:style>
  <w:style w:type="table" w:styleId="TableauListe3-Accentuation2">
    <w:name w:val="List Table 3 Accent 2"/>
    <w:basedOn w:val="TableauNormal"/>
    <w:uiPriority w:val="48"/>
    <w:rsid w:val="00D45B5A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tblPr/>
      <w:tcPr>
        <w:tcBorders>
          <w:top w:val="single" w:sz="4" w:space="0" w:color="ED7D31" w:themeColor="accent2"/>
          <w:bottom w:val="single" w:sz="4" w:space="0" w:color="ED7D31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 w:themeColor="accent2"/>
          <w:left w:val="nil"/>
        </w:tcBorders>
      </w:tcPr>
    </w:tblStylePr>
    <w:tblStylePr w:type="swCell">
      <w:tblPr/>
      <w:tcPr>
        <w:tcBorders>
          <w:top w:val="double" w:sz="4" w:space="0" w:color="ED7D31" w:themeColor="accent2"/>
          <w:right w:val="nil"/>
        </w:tcBorders>
      </w:tcPr>
    </w:tblStylePr>
  </w:style>
  <w:style w:type="table" w:styleId="TableauListe3-Accentuation3">
    <w:name w:val="List Table 3 Accent 3"/>
    <w:basedOn w:val="TableauNormal"/>
    <w:uiPriority w:val="48"/>
    <w:rsid w:val="00D45B5A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tblPr/>
      <w:tcPr>
        <w:tcBorders>
          <w:top w:val="single" w:sz="4" w:space="0" w:color="A5A5A5" w:themeColor="accent3"/>
          <w:bottom w:val="single" w:sz="4" w:space="0" w:color="A5A5A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 w:themeColor="accent3"/>
          <w:left w:val="nil"/>
        </w:tcBorders>
      </w:tcPr>
    </w:tblStylePr>
    <w:tblStylePr w:type="swCell">
      <w:tblPr/>
      <w:tcPr>
        <w:tcBorders>
          <w:top w:val="double" w:sz="4" w:space="0" w:color="A5A5A5" w:themeColor="accent3"/>
          <w:right w:val="nil"/>
        </w:tcBorders>
      </w:tcPr>
    </w:tblStylePr>
  </w:style>
  <w:style w:type="table" w:styleId="TableauListe3-Accentuation4">
    <w:name w:val="List Table 3 Accent 4"/>
    <w:basedOn w:val="TableauNormal"/>
    <w:uiPriority w:val="48"/>
    <w:rsid w:val="00D45B5A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tblPr/>
      <w:tcPr>
        <w:tcBorders>
          <w:top w:val="single" w:sz="4" w:space="0" w:color="FFC000" w:themeColor="accent4"/>
          <w:bottom w:val="single" w:sz="4" w:space="0" w:color="FFC000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 w:themeColor="accent4"/>
          <w:left w:val="nil"/>
        </w:tcBorders>
      </w:tcPr>
    </w:tblStylePr>
    <w:tblStylePr w:type="swCell">
      <w:tblPr/>
      <w:tcPr>
        <w:tcBorders>
          <w:top w:val="double" w:sz="4" w:space="0" w:color="FFC000" w:themeColor="accent4"/>
          <w:right w:val="nil"/>
        </w:tcBorders>
      </w:tcPr>
    </w:tblStylePr>
  </w:style>
  <w:style w:type="table" w:styleId="TableauListe3-Accentuation5">
    <w:name w:val="List Table 3 Accent 5"/>
    <w:basedOn w:val="TableauNormal"/>
    <w:uiPriority w:val="48"/>
    <w:rsid w:val="00D45B5A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tblPr/>
      <w:tcPr>
        <w:tcBorders>
          <w:top w:val="single" w:sz="4" w:space="0" w:color="4472C4" w:themeColor="accent5"/>
          <w:bottom w:val="single" w:sz="4" w:space="0" w:color="4472C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5"/>
          <w:left w:val="nil"/>
        </w:tcBorders>
      </w:tcPr>
    </w:tblStylePr>
    <w:tblStylePr w:type="swCell">
      <w:tblPr/>
      <w:tcPr>
        <w:tcBorders>
          <w:top w:val="double" w:sz="4" w:space="0" w:color="4472C4" w:themeColor="accent5"/>
          <w:right w:val="nil"/>
        </w:tcBorders>
      </w:tcPr>
    </w:tblStylePr>
  </w:style>
  <w:style w:type="table" w:styleId="TableauListe3-Accentuation6">
    <w:name w:val="List Table 3 Accent 6"/>
    <w:basedOn w:val="TableauNormal"/>
    <w:uiPriority w:val="48"/>
    <w:rsid w:val="00D45B5A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tblPr/>
      <w:tcPr>
        <w:tcBorders>
          <w:top w:val="single" w:sz="4" w:space="0" w:color="70AD47" w:themeColor="accent6"/>
          <w:bottom w:val="single" w:sz="4" w:space="0" w:color="70AD47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 w:themeColor="accent6"/>
          <w:left w:val="nil"/>
        </w:tcBorders>
      </w:tcPr>
    </w:tblStylePr>
    <w:tblStylePr w:type="swCell">
      <w:tblPr/>
      <w:tcPr>
        <w:tcBorders>
          <w:top w:val="double" w:sz="4" w:space="0" w:color="70AD47" w:themeColor="accent6"/>
          <w:right w:val="nil"/>
        </w:tcBorders>
      </w:tcPr>
    </w:tblStylePr>
  </w:style>
  <w:style w:type="table" w:styleId="TableauListe40">
    <w:name w:val="List Table 4"/>
    <w:basedOn w:val="TableauNormal"/>
    <w:uiPriority w:val="49"/>
    <w:rsid w:val="00D45B5A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eauListe4-Accentuation1">
    <w:name w:val="List Table 4 Accent 1"/>
    <w:basedOn w:val="TableauNormal"/>
    <w:uiPriority w:val="49"/>
    <w:rsid w:val="00D45B5A"/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TableauListe4-Accentuation2">
    <w:name w:val="List Table 4 Accent 2"/>
    <w:basedOn w:val="TableauNormal"/>
    <w:uiPriority w:val="49"/>
    <w:rsid w:val="00D45B5A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TableauListe4-Accentuation3">
    <w:name w:val="List Table 4 Accent 3"/>
    <w:basedOn w:val="TableauNormal"/>
    <w:uiPriority w:val="49"/>
    <w:rsid w:val="00D45B5A"/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auListe4-Accentuation4">
    <w:name w:val="List Table 4 Accent 4"/>
    <w:basedOn w:val="TableauNormal"/>
    <w:uiPriority w:val="49"/>
    <w:rsid w:val="00D45B5A"/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TableauListe4-Accentuation5">
    <w:name w:val="List Table 4 Accent 5"/>
    <w:basedOn w:val="TableauNormal"/>
    <w:uiPriority w:val="49"/>
    <w:rsid w:val="00D45B5A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TableauListe4-Accentuation6">
    <w:name w:val="List Table 4 Accent 6"/>
    <w:basedOn w:val="TableauNormal"/>
    <w:uiPriority w:val="49"/>
    <w:rsid w:val="00D45B5A"/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TableauListe5Fonc">
    <w:name w:val="List Table 5 Dark"/>
    <w:basedOn w:val="TableauNormal"/>
    <w:uiPriority w:val="50"/>
    <w:rsid w:val="00D45B5A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eauListe5Fonc-Accentuation1">
    <w:name w:val="List Table 5 Dark Accent 1"/>
    <w:basedOn w:val="TableauNormal"/>
    <w:uiPriority w:val="50"/>
    <w:rsid w:val="00D45B5A"/>
    <w:rPr>
      <w:color w:val="FFFFFF" w:themeColor="background1"/>
    </w:rPr>
    <w:tblPr>
      <w:tblStyleRowBandSize w:val="1"/>
      <w:tblStyleColBandSize w:val="1"/>
      <w:tblBorders>
        <w:top w:val="single" w:sz="24" w:space="0" w:color="5B9BD5" w:themeColor="accent1"/>
        <w:left w:val="single" w:sz="24" w:space="0" w:color="5B9BD5" w:themeColor="accent1"/>
        <w:bottom w:val="single" w:sz="24" w:space="0" w:color="5B9BD5" w:themeColor="accent1"/>
        <w:right w:val="single" w:sz="24" w:space="0" w:color="5B9BD5" w:themeColor="accent1"/>
      </w:tblBorders>
    </w:tblPr>
    <w:tcPr>
      <w:shd w:val="clear" w:color="auto" w:fill="5B9BD5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eauListe5Fonc-Accentuation2">
    <w:name w:val="List Table 5 Dark Accent 2"/>
    <w:basedOn w:val="TableauNormal"/>
    <w:uiPriority w:val="50"/>
    <w:rsid w:val="00D45B5A"/>
    <w:rPr>
      <w:color w:val="FFFFFF" w:themeColor="background1"/>
    </w:rPr>
    <w:tblPr>
      <w:tblStyleRowBandSize w:val="1"/>
      <w:tblStyleColBandSize w:val="1"/>
      <w:tblBorders>
        <w:top w:val="single" w:sz="24" w:space="0" w:color="ED7D31" w:themeColor="accent2"/>
        <w:left w:val="single" w:sz="24" w:space="0" w:color="ED7D31" w:themeColor="accent2"/>
        <w:bottom w:val="single" w:sz="24" w:space="0" w:color="ED7D31" w:themeColor="accent2"/>
        <w:right w:val="single" w:sz="24" w:space="0" w:color="ED7D31" w:themeColor="accent2"/>
      </w:tblBorders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eauListe5Fonc-Accentuation3">
    <w:name w:val="List Table 5 Dark Accent 3"/>
    <w:basedOn w:val="TableauNormal"/>
    <w:uiPriority w:val="50"/>
    <w:rsid w:val="00D45B5A"/>
    <w:rPr>
      <w:color w:val="FFFFFF" w:themeColor="background1"/>
    </w:rPr>
    <w:tblPr>
      <w:tblStyleRowBandSize w:val="1"/>
      <w:tblStyleColBandSize w:val="1"/>
      <w:tblBorders>
        <w:top w:val="single" w:sz="24" w:space="0" w:color="A5A5A5" w:themeColor="accent3"/>
        <w:left w:val="single" w:sz="24" w:space="0" w:color="A5A5A5" w:themeColor="accent3"/>
        <w:bottom w:val="single" w:sz="24" w:space="0" w:color="A5A5A5" w:themeColor="accent3"/>
        <w:right w:val="single" w:sz="24" w:space="0" w:color="A5A5A5" w:themeColor="accent3"/>
      </w:tblBorders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eauListe5Fonc-Accentuation4">
    <w:name w:val="List Table 5 Dark Accent 4"/>
    <w:basedOn w:val="TableauNormal"/>
    <w:uiPriority w:val="50"/>
    <w:rsid w:val="00D45B5A"/>
    <w:rPr>
      <w:color w:val="FFFFFF" w:themeColor="background1"/>
    </w:rPr>
    <w:tblPr>
      <w:tblStyleRowBandSize w:val="1"/>
      <w:tblStyleColBandSize w:val="1"/>
      <w:tblBorders>
        <w:top w:val="single" w:sz="24" w:space="0" w:color="FFC000" w:themeColor="accent4"/>
        <w:left w:val="single" w:sz="24" w:space="0" w:color="FFC000" w:themeColor="accent4"/>
        <w:bottom w:val="single" w:sz="24" w:space="0" w:color="FFC000" w:themeColor="accent4"/>
        <w:right w:val="single" w:sz="24" w:space="0" w:color="FFC000" w:themeColor="accent4"/>
      </w:tblBorders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eauListe5Fonc-Accentuation5">
    <w:name w:val="List Table 5 Dark Accent 5"/>
    <w:basedOn w:val="TableauNormal"/>
    <w:uiPriority w:val="50"/>
    <w:rsid w:val="00D45B5A"/>
    <w:rPr>
      <w:color w:val="FFFFFF" w:themeColor="background1"/>
    </w:rPr>
    <w:tblPr>
      <w:tblStyleRowBandSize w:val="1"/>
      <w:tblStyleColBandSize w:val="1"/>
      <w:tblBorders>
        <w:top w:val="single" w:sz="24" w:space="0" w:color="4472C4" w:themeColor="accent5"/>
        <w:left w:val="single" w:sz="24" w:space="0" w:color="4472C4" w:themeColor="accent5"/>
        <w:bottom w:val="single" w:sz="24" w:space="0" w:color="4472C4" w:themeColor="accent5"/>
        <w:right w:val="single" w:sz="24" w:space="0" w:color="4472C4" w:themeColor="accent5"/>
      </w:tblBorders>
    </w:tblPr>
    <w:tcPr>
      <w:shd w:val="clear" w:color="auto" w:fill="4472C4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eauListe5Fonc-Accentuation6">
    <w:name w:val="List Table 5 Dark Accent 6"/>
    <w:basedOn w:val="TableauNormal"/>
    <w:uiPriority w:val="50"/>
    <w:rsid w:val="00D45B5A"/>
    <w:rPr>
      <w:color w:val="FFFFFF" w:themeColor="background1"/>
    </w:rPr>
    <w:tblPr>
      <w:tblStyleRowBandSize w:val="1"/>
      <w:tblStyleColBandSize w:val="1"/>
      <w:tblBorders>
        <w:top w:val="single" w:sz="24" w:space="0" w:color="70AD47" w:themeColor="accent6"/>
        <w:left w:val="single" w:sz="24" w:space="0" w:color="70AD47" w:themeColor="accent6"/>
        <w:bottom w:val="single" w:sz="24" w:space="0" w:color="70AD47" w:themeColor="accent6"/>
        <w:right w:val="single" w:sz="24" w:space="0" w:color="70AD47" w:themeColor="accent6"/>
      </w:tblBorders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eauListe6Couleur">
    <w:name w:val="List Table 6 Colorful"/>
    <w:basedOn w:val="TableauNormal"/>
    <w:uiPriority w:val="51"/>
    <w:rsid w:val="00D45B5A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eauListe6Couleur-Accentuation1">
    <w:name w:val="List Table 6 Colorful Accent 1"/>
    <w:basedOn w:val="TableauNormal"/>
    <w:uiPriority w:val="51"/>
    <w:rsid w:val="00D45B5A"/>
    <w:rPr>
      <w:color w:val="2E74B5" w:themeColor="accent1" w:themeShade="BF"/>
    </w:r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TableauListe6Couleur-Accentuation2">
    <w:name w:val="List Table 6 Colorful Accent 2"/>
    <w:basedOn w:val="TableauNormal"/>
    <w:uiPriority w:val="51"/>
    <w:rsid w:val="00D45B5A"/>
    <w:rPr>
      <w:color w:val="C45911" w:themeColor="accent2" w:themeShade="BF"/>
    </w:rPr>
    <w:tblPr>
      <w:tblStyleRowBandSize w:val="1"/>
      <w:tblStyleColBandSize w:val="1"/>
      <w:tblBorders>
        <w:top w:val="single" w:sz="4" w:space="0" w:color="ED7D31" w:themeColor="accent2"/>
        <w:bottom w:val="single" w:sz="4" w:space="0" w:color="ED7D31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TableauListe6Couleur-Accentuation3">
    <w:name w:val="List Table 6 Colorful Accent 3"/>
    <w:basedOn w:val="TableauNormal"/>
    <w:uiPriority w:val="51"/>
    <w:rsid w:val="00D45B5A"/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auListe6Couleur-Accentuation4">
    <w:name w:val="List Table 6 Colorful Accent 4"/>
    <w:basedOn w:val="TableauNormal"/>
    <w:uiPriority w:val="51"/>
    <w:rsid w:val="00D45B5A"/>
    <w:rPr>
      <w:color w:val="BF8F00" w:themeColor="accent4" w:themeShade="BF"/>
    </w:rPr>
    <w:tblPr>
      <w:tblStyleRowBandSize w:val="1"/>
      <w:tblStyleColBandSize w:val="1"/>
      <w:tblBorders>
        <w:top w:val="single" w:sz="4" w:space="0" w:color="FFC000" w:themeColor="accent4"/>
        <w:bottom w:val="single" w:sz="4" w:space="0" w:color="FFC000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TableauListe6Couleur-Accentuation5">
    <w:name w:val="List Table 6 Colorful Accent 5"/>
    <w:basedOn w:val="TableauNormal"/>
    <w:uiPriority w:val="51"/>
    <w:rsid w:val="00D45B5A"/>
    <w:rPr>
      <w:color w:val="2F5496" w:themeColor="accent5" w:themeShade="BF"/>
    </w:rPr>
    <w:tblPr>
      <w:tblStyleRowBandSize w:val="1"/>
      <w:tblStyleColBandSize w:val="1"/>
      <w:tblBorders>
        <w:top w:val="single" w:sz="4" w:space="0" w:color="4472C4" w:themeColor="accent5"/>
        <w:bottom w:val="single" w:sz="4" w:space="0" w:color="4472C4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TableauListe6Couleur-Accentuation6">
    <w:name w:val="List Table 6 Colorful Accent 6"/>
    <w:basedOn w:val="TableauNormal"/>
    <w:uiPriority w:val="51"/>
    <w:rsid w:val="00D45B5A"/>
    <w:rPr>
      <w:color w:val="538135" w:themeColor="accent6" w:themeShade="BF"/>
    </w:rPr>
    <w:tblPr>
      <w:tblStyleRowBandSize w:val="1"/>
      <w:tblStyleColBandSize w:val="1"/>
      <w:tblBorders>
        <w:top w:val="single" w:sz="4" w:space="0" w:color="70AD47" w:themeColor="accent6"/>
        <w:bottom w:val="single" w:sz="4" w:space="0" w:color="70AD47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TableauListe7Couleur">
    <w:name w:val="List Table 7 Colorful"/>
    <w:basedOn w:val="TableauNormal"/>
    <w:uiPriority w:val="52"/>
    <w:rsid w:val="00D45B5A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auListe7Couleur-Accentuation1">
    <w:name w:val="List Table 7 Colorful Accent 1"/>
    <w:basedOn w:val="TableauNormal"/>
    <w:uiPriority w:val="52"/>
    <w:rsid w:val="00D45B5A"/>
    <w:rPr>
      <w:color w:val="2E74B5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5B9BD5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5B9BD5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5B9BD5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5B9BD5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auListe7Couleur-Accentuation2">
    <w:name w:val="List Table 7 Colorful Accent 2"/>
    <w:basedOn w:val="TableauNormal"/>
    <w:uiPriority w:val="52"/>
    <w:rsid w:val="00D45B5A"/>
    <w:rPr>
      <w:color w:val="C45911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D7D31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D7D31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D7D31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D7D31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auListe7Couleur-Accentuation3">
    <w:name w:val="List Table 7 Colorful Accent 3"/>
    <w:basedOn w:val="TableauNormal"/>
    <w:uiPriority w:val="52"/>
    <w:rsid w:val="00D45B5A"/>
    <w:rPr>
      <w:color w:val="7B7B7B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A5A5A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A5A5A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A5A5A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A5A5A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auListe7Couleur-Accentuation4">
    <w:name w:val="List Table 7 Colorful Accent 4"/>
    <w:basedOn w:val="TableauNormal"/>
    <w:uiPriority w:val="52"/>
    <w:rsid w:val="00D45B5A"/>
    <w:rPr>
      <w:color w:val="BF8F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C000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C000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C000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C000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auListe7Couleur-Accentuation5">
    <w:name w:val="List Table 7 Colorful Accent 5"/>
    <w:basedOn w:val="TableauNormal"/>
    <w:uiPriority w:val="52"/>
    <w:rsid w:val="00D45B5A"/>
    <w:rPr>
      <w:color w:val="2F5496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472C4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472C4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472C4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472C4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auListe7Couleur-Accentuation6">
    <w:name w:val="List Table 7 Colorful Accent 6"/>
    <w:basedOn w:val="TableauNormal"/>
    <w:uiPriority w:val="52"/>
    <w:rsid w:val="00D45B5A"/>
    <w:rPr>
      <w:color w:val="538135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0AD47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0AD47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0AD47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0AD47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ignaturelectronique">
    <w:name w:val="E-mail Signature"/>
    <w:basedOn w:val="Normal"/>
    <w:link w:val="SignaturelectroniqueCar"/>
    <w:uiPriority w:val="99"/>
    <w:semiHidden/>
    <w:unhideWhenUsed/>
    <w:rsid w:val="00D45B5A"/>
  </w:style>
  <w:style w:type="character" w:customStyle="1" w:styleId="SignaturelectroniqueCar">
    <w:name w:val="Signature électronique Car"/>
    <w:basedOn w:val="Policepardfaut"/>
    <w:link w:val="Signaturelectronique"/>
    <w:uiPriority w:val="99"/>
    <w:semiHidden/>
    <w:rsid w:val="00D45B5A"/>
    <w:rPr>
      <w:rFonts w:ascii="Calibri" w:hAnsi="Calibri" w:cs="Calibri"/>
    </w:rPr>
  </w:style>
  <w:style w:type="paragraph" w:styleId="Salutations">
    <w:name w:val="Salutation"/>
    <w:basedOn w:val="Normal"/>
    <w:next w:val="Normal"/>
    <w:link w:val="SalutationsCar"/>
    <w:uiPriority w:val="99"/>
    <w:semiHidden/>
    <w:unhideWhenUsed/>
    <w:rsid w:val="00D45B5A"/>
  </w:style>
  <w:style w:type="character" w:customStyle="1" w:styleId="SalutationsCar">
    <w:name w:val="Salutations Car"/>
    <w:basedOn w:val="Policepardfaut"/>
    <w:link w:val="Salutations"/>
    <w:uiPriority w:val="99"/>
    <w:semiHidden/>
    <w:rsid w:val="00D45B5A"/>
    <w:rPr>
      <w:rFonts w:ascii="Calibri" w:hAnsi="Calibri" w:cs="Calibri"/>
    </w:rPr>
  </w:style>
  <w:style w:type="table" w:styleId="Colonnesdetableau1">
    <w:name w:val="Table Columns 1"/>
    <w:basedOn w:val="TableauNormal"/>
    <w:uiPriority w:val="99"/>
    <w:semiHidden/>
    <w:unhideWhenUsed/>
    <w:rsid w:val="00D45B5A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nnesdetableau2">
    <w:name w:val="Table Columns 2"/>
    <w:basedOn w:val="TableauNormal"/>
    <w:uiPriority w:val="99"/>
    <w:semiHidden/>
    <w:unhideWhenUsed/>
    <w:rsid w:val="00D45B5A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nnesdetableau3">
    <w:name w:val="Table Columns 3"/>
    <w:basedOn w:val="TableauNormal"/>
    <w:uiPriority w:val="99"/>
    <w:semiHidden/>
    <w:unhideWhenUsed/>
    <w:rsid w:val="00D45B5A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nnesdetableau4">
    <w:name w:val="Table Columns 4"/>
    <w:basedOn w:val="TableauNormal"/>
    <w:uiPriority w:val="99"/>
    <w:semiHidden/>
    <w:unhideWhenUsed/>
    <w:rsid w:val="00D45B5A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Colonnesdetableau5">
    <w:name w:val="Table Columns 5"/>
    <w:basedOn w:val="TableauNormal"/>
    <w:uiPriority w:val="99"/>
    <w:semiHidden/>
    <w:unhideWhenUsed/>
    <w:rsid w:val="00D45B5A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paragraph" w:styleId="Signature">
    <w:name w:val="Signature"/>
    <w:basedOn w:val="Normal"/>
    <w:link w:val="SignatureCar"/>
    <w:uiPriority w:val="99"/>
    <w:semiHidden/>
    <w:unhideWhenUsed/>
    <w:rsid w:val="00D45B5A"/>
    <w:pPr>
      <w:ind w:left="4320"/>
    </w:pPr>
  </w:style>
  <w:style w:type="character" w:customStyle="1" w:styleId="SignatureCar">
    <w:name w:val="Signature Car"/>
    <w:basedOn w:val="Policepardfaut"/>
    <w:link w:val="Signature"/>
    <w:uiPriority w:val="99"/>
    <w:semiHidden/>
    <w:rsid w:val="00D45B5A"/>
    <w:rPr>
      <w:rFonts w:ascii="Calibri" w:hAnsi="Calibri" w:cs="Calibri"/>
    </w:rPr>
  </w:style>
  <w:style w:type="table" w:styleId="Tableausimple10">
    <w:name w:val="Table Simple 1"/>
    <w:basedOn w:val="TableauNormal"/>
    <w:uiPriority w:val="99"/>
    <w:semiHidden/>
    <w:unhideWhenUsed/>
    <w:rsid w:val="00D45B5A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ausimple20">
    <w:name w:val="Table Simple 2"/>
    <w:basedOn w:val="TableauNormal"/>
    <w:uiPriority w:val="99"/>
    <w:semiHidden/>
    <w:unhideWhenUsed/>
    <w:rsid w:val="00D45B5A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ausimple30">
    <w:name w:val="Table Simple 3"/>
    <w:basedOn w:val="TableauNormal"/>
    <w:uiPriority w:val="99"/>
    <w:semiHidden/>
    <w:unhideWhenUsed/>
    <w:rsid w:val="00D45B5A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auple1">
    <w:name w:val="Table Subtle 1"/>
    <w:basedOn w:val="TableauNormal"/>
    <w:uiPriority w:val="99"/>
    <w:semiHidden/>
    <w:unhideWhenUsed/>
    <w:rsid w:val="00D45B5A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ple2">
    <w:name w:val="Table Subtle 2"/>
    <w:basedOn w:val="TableauNormal"/>
    <w:uiPriority w:val="99"/>
    <w:rsid w:val="00D45B5A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Index1">
    <w:name w:val="index 1"/>
    <w:basedOn w:val="Normal"/>
    <w:next w:val="Normal"/>
    <w:autoRedefine/>
    <w:uiPriority w:val="99"/>
    <w:semiHidden/>
    <w:unhideWhenUsed/>
    <w:rsid w:val="00D45B5A"/>
    <w:pPr>
      <w:ind w:left="220" w:hanging="22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D45B5A"/>
    <w:pPr>
      <w:ind w:left="440" w:hanging="22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D45B5A"/>
    <w:pPr>
      <w:ind w:left="660" w:hanging="22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D45B5A"/>
    <w:pPr>
      <w:ind w:left="880" w:hanging="22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D45B5A"/>
    <w:pPr>
      <w:ind w:left="1100" w:hanging="22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D45B5A"/>
    <w:pPr>
      <w:ind w:left="1320" w:hanging="22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D45B5A"/>
    <w:pPr>
      <w:ind w:left="1540" w:hanging="22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D45B5A"/>
    <w:pPr>
      <w:ind w:left="1760" w:hanging="22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D45B5A"/>
    <w:pPr>
      <w:ind w:left="1980" w:hanging="220"/>
    </w:pPr>
  </w:style>
  <w:style w:type="paragraph" w:styleId="Titreindex">
    <w:name w:val="index heading"/>
    <w:basedOn w:val="Normal"/>
    <w:next w:val="Index1"/>
    <w:uiPriority w:val="99"/>
    <w:semiHidden/>
    <w:unhideWhenUsed/>
    <w:rsid w:val="00D45B5A"/>
    <w:rPr>
      <w:rFonts w:ascii="Calibri Light" w:eastAsiaTheme="majorEastAsia" w:hAnsi="Calibri Light" w:cs="Calibri Light"/>
      <w:b/>
      <w:bCs/>
    </w:rPr>
  </w:style>
  <w:style w:type="paragraph" w:styleId="Formuledepolitesse">
    <w:name w:val="Closing"/>
    <w:basedOn w:val="Normal"/>
    <w:link w:val="FormuledepolitesseCar"/>
    <w:uiPriority w:val="99"/>
    <w:semiHidden/>
    <w:unhideWhenUsed/>
    <w:rsid w:val="00D45B5A"/>
    <w:pPr>
      <w:ind w:left="4320"/>
    </w:pPr>
  </w:style>
  <w:style w:type="character" w:customStyle="1" w:styleId="FormuledepolitesseCar">
    <w:name w:val="Formule de politesse Car"/>
    <w:basedOn w:val="Policepardfaut"/>
    <w:link w:val="Formuledepolitesse"/>
    <w:uiPriority w:val="99"/>
    <w:semiHidden/>
    <w:rsid w:val="00D45B5A"/>
    <w:rPr>
      <w:rFonts w:ascii="Calibri" w:hAnsi="Calibri" w:cs="Calibri"/>
    </w:rPr>
  </w:style>
  <w:style w:type="table" w:styleId="Grilledutableau">
    <w:name w:val="Table Grid"/>
    <w:basedOn w:val="TableauNormal"/>
    <w:uiPriority w:val="39"/>
    <w:rsid w:val="00D45B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lledetableau1">
    <w:name w:val="Table Grid 1"/>
    <w:basedOn w:val="TableauNormal"/>
    <w:uiPriority w:val="99"/>
    <w:semiHidden/>
    <w:unhideWhenUsed/>
    <w:rsid w:val="00D45B5A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detableau2">
    <w:name w:val="Table Grid 2"/>
    <w:basedOn w:val="TableauNormal"/>
    <w:uiPriority w:val="99"/>
    <w:semiHidden/>
    <w:unhideWhenUsed/>
    <w:rsid w:val="00D45B5A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detableau3">
    <w:name w:val="Table Grid 3"/>
    <w:basedOn w:val="TableauNormal"/>
    <w:uiPriority w:val="99"/>
    <w:semiHidden/>
    <w:unhideWhenUsed/>
    <w:rsid w:val="00D45B5A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detableau4">
    <w:name w:val="Table Grid 4"/>
    <w:basedOn w:val="TableauNormal"/>
    <w:uiPriority w:val="99"/>
    <w:semiHidden/>
    <w:unhideWhenUsed/>
    <w:rsid w:val="00D45B5A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detableau5">
    <w:name w:val="Table Grid 5"/>
    <w:basedOn w:val="TableauNormal"/>
    <w:uiPriority w:val="99"/>
    <w:semiHidden/>
    <w:unhideWhenUsed/>
    <w:rsid w:val="00D45B5A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Grilledetableau6">
    <w:name w:val="Table Grid 6"/>
    <w:basedOn w:val="TableauNormal"/>
    <w:uiPriority w:val="99"/>
    <w:semiHidden/>
    <w:unhideWhenUsed/>
    <w:rsid w:val="00D45B5A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Grilledetableau7">
    <w:name w:val="Table Grid 7"/>
    <w:basedOn w:val="TableauNormal"/>
    <w:uiPriority w:val="99"/>
    <w:semiHidden/>
    <w:unhideWhenUsed/>
    <w:rsid w:val="00D45B5A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Grilledetableau8">
    <w:name w:val="Table Grid 8"/>
    <w:basedOn w:val="TableauNormal"/>
    <w:uiPriority w:val="99"/>
    <w:semiHidden/>
    <w:unhideWhenUsed/>
    <w:rsid w:val="00D45B5A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detableauclaire">
    <w:name w:val="Grid Table Light"/>
    <w:basedOn w:val="TableauNormal"/>
    <w:uiPriority w:val="40"/>
    <w:rsid w:val="00D45B5A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auGrille1Clair">
    <w:name w:val="Grid Table 1 Light"/>
    <w:basedOn w:val="TableauNormal"/>
    <w:uiPriority w:val="46"/>
    <w:rsid w:val="00D45B5A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auGrille1Clair-Accentuation1">
    <w:name w:val="Grid Table 1 Light Accent 1"/>
    <w:basedOn w:val="TableauNormal"/>
    <w:uiPriority w:val="46"/>
    <w:rsid w:val="00D45B5A"/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auGrille1Clair-Accentuation2">
    <w:name w:val="Grid Table 1 Light Accent 2"/>
    <w:basedOn w:val="TableauNormal"/>
    <w:uiPriority w:val="46"/>
    <w:rsid w:val="00D45B5A"/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auGrille1Clair-Accentuation3">
    <w:name w:val="Grid Table 1 Light Accent 3"/>
    <w:basedOn w:val="TableauNormal"/>
    <w:uiPriority w:val="46"/>
    <w:rsid w:val="00D45B5A"/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auGrille1Clair-Accentuation4">
    <w:name w:val="Grid Table 1 Light Accent 4"/>
    <w:basedOn w:val="TableauNormal"/>
    <w:uiPriority w:val="46"/>
    <w:rsid w:val="00D45B5A"/>
    <w:tblPr>
      <w:tblStyleRowBandSize w:val="1"/>
      <w:tblStyleColBandSize w:val="1"/>
      <w:tblBorders>
        <w:top w:val="single" w:sz="4" w:space="0" w:color="FFE599" w:themeColor="accent4" w:themeTint="66"/>
        <w:left w:val="single" w:sz="4" w:space="0" w:color="FFE599" w:themeColor="accent4" w:themeTint="66"/>
        <w:bottom w:val="single" w:sz="4" w:space="0" w:color="FFE599" w:themeColor="accent4" w:themeTint="66"/>
        <w:right w:val="single" w:sz="4" w:space="0" w:color="FFE599" w:themeColor="accent4" w:themeTint="66"/>
        <w:insideH w:val="single" w:sz="4" w:space="0" w:color="FFE599" w:themeColor="accent4" w:themeTint="66"/>
        <w:insideV w:val="single" w:sz="4" w:space="0" w:color="FFE59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auGrille1Clair-Accentuation5">
    <w:name w:val="Grid Table 1 Light Accent 5"/>
    <w:basedOn w:val="TableauNormal"/>
    <w:uiPriority w:val="46"/>
    <w:rsid w:val="00D45B5A"/>
    <w:tblPr>
      <w:tblStyleRowBandSize w:val="1"/>
      <w:tblStyleColBandSize w:val="1"/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auGrille1Clair-Accentuation6">
    <w:name w:val="Grid Table 1 Light Accent 6"/>
    <w:basedOn w:val="TableauNormal"/>
    <w:uiPriority w:val="46"/>
    <w:rsid w:val="00D45B5A"/>
    <w:tblPr>
      <w:tblStyleRowBandSize w:val="1"/>
      <w:tblStyleColBandSize w:val="1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auGrille2">
    <w:name w:val="Grid Table 2"/>
    <w:basedOn w:val="TableauNormal"/>
    <w:uiPriority w:val="47"/>
    <w:rsid w:val="00D45B5A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eauGrille2-Accentuation1">
    <w:name w:val="Grid Table 2 Accent 1"/>
    <w:basedOn w:val="TableauNormal"/>
    <w:uiPriority w:val="47"/>
    <w:rsid w:val="00D45B5A"/>
    <w:tblPr>
      <w:tblStyleRowBandSize w:val="1"/>
      <w:tblStyleColBandSize w:val="1"/>
      <w:tblBorders>
        <w:top w:val="single" w:sz="2" w:space="0" w:color="9CC2E5" w:themeColor="accent1" w:themeTint="99"/>
        <w:bottom w:val="single" w:sz="2" w:space="0" w:color="9CC2E5" w:themeColor="accent1" w:themeTint="99"/>
        <w:insideH w:val="single" w:sz="2" w:space="0" w:color="9CC2E5" w:themeColor="accent1" w:themeTint="99"/>
        <w:insideV w:val="single" w:sz="2" w:space="0" w:color="9CC2E5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TableauGrille2-Accentuation2">
    <w:name w:val="Grid Table 2 Accent 2"/>
    <w:basedOn w:val="TableauNormal"/>
    <w:uiPriority w:val="47"/>
    <w:rsid w:val="00D45B5A"/>
    <w:tblPr>
      <w:tblStyleRowBandSize w:val="1"/>
      <w:tblStyleColBandSize w:val="1"/>
      <w:tblBorders>
        <w:top w:val="single" w:sz="2" w:space="0" w:color="F4B083" w:themeColor="accent2" w:themeTint="99"/>
        <w:bottom w:val="single" w:sz="2" w:space="0" w:color="F4B083" w:themeColor="accent2" w:themeTint="99"/>
        <w:insideH w:val="single" w:sz="2" w:space="0" w:color="F4B083" w:themeColor="accent2" w:themeTint="99"/>
        <w:insideV w:val="single" w:sz="2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TableauGrille2-Accentuation3">
    <w:name w:val="Grid Table 2 Accent 3"/>
    <w:basedOn w:val="TableauNormal"/>
    <w:uiPriority w:val="47"/>
    <w:rsid w:val="00D45B5A"/>
    <w:tblPr>
      <w:tblStyleRowBandSize w:val="1"/>
      <w:tblStyleColBandSize w:val="1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auGrille2-Accentuation4">
    <w:name w:val="Grid Table 2 Accent 4"/>
    <w:basedOn w:val="TableauNormal"/>
    <w:uiPriority w:val="47"/>
    <w:rsid w:val="00D45B5A"/>
    <w:tblPr>
      <w:tblStyleRowBandSize w:val="1"/>
      <w:tblStyleColBandSize w:val="1"/>
      <w:tblBorders>
        <w:top w:val="single" w:sz="2" w:space="0" w:color="FFD966" w:themeColor="accent4" w:themeTint="99"/>
        <w:bottom w:val="single" w:sz="2" w:space="0" w:color="FFD966" w:themeColor="accent4" w:themeTint="99"/>
        <w:insideH w:val="single" w:sz="2" w:space="0" w:color="FFD966" w:themeColor="accent4" w:themeTint="99"/>
        <w:insideV w:val="single" w:sz="2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TableauGrille2-Accentuation5">
    <w:name w:val="Grid Table 2 Accent 5"/>
    <w:basedOn w:val="TableauNormal"/>
    <w:uiPriority w:val="47"/>
    <w:rsid w:val="00D45B5A"/>
    <w:tblPr>
      <w:tblStyleRowBandSize w:val="1"/>
      <w:tblStyleColBandSize w:val="1"/>
      <w:tblBorders>
        <w:top w:val="single" w:sz="2" w:space="0" w:color="8EAADB" w:themeColor="accent5" w:themeTint="99"/>
        <w:bottom w:val="single" w:sz="2" w:space="0" w:color="8EAADB" w:themeColor="accent5" w:themeTint="99"/>
        <w:insideH w:val="single" w:sz="2" w:space="0" w:color="8EAADB" w:themeColor="accent5" w:themeTint="99"/>
        <w:insideV w:val="single" w:sz="2" w:space="0" w:color="8EAADB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TableauGrille2-Accentuation6">
    <w:name w:val="Grid Table 2 Accent 6"/>
    <w:basedOn w:val="TableauNormal"/>
    <w:uiPriority w:val="47"/>
    <w:rsid w:val="00D45B5A"/>
    <w:tblPr>
      <w:tblStyleRowBandSize w:val="1"/>
      <w:tblStyleColBandSize w:val="1"/>
      <w:tblBorders>
        <w:top w:val="single" w:sz="2" w:space="0" w:color="A8D08D" w:themeColor="accent6" w:themeTint="99"/>
        <w:bottom w:val="single" w:sz="2" w:space="0" w:color="A8D08D" w:themeColor="accent6" w:themeTint="99"/>
        <w:insideH w:val="single" w:sz="2" w:space="0" w:color="A8D08D" w:themeColor="accent6" w:themeTint="99"/>
        <w:insideV w:val="single" w:sz="2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TableauGrille3">
    <w:name w:val="Grid Table 3"/>
    <w:basedOn w:val="TableauNormal"/>
    <w:uiPriority w:val="48"/>
    <w:rsid w:val="00D45B5A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TableauGrille3-Accentuation1">
    <w:name w:val="Grid Table 3 Accent 1"/>
    <w:basedOn w:val="TableauNormal"/>
    <w:uiPriority w:val="48"/>
    <w:rsid w:val="00D45B5A"/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  <w:tblStylePr w:type="neCell">
      <w:tblPr/>
      <w:tcPr>
        <w:tcBorders>
          <w:bottom w:val="single" w:sz="4" w:space="0" w:color="9CC2E5" w:themeColor="accent1" w:themeTint="99"/>
        </w:tcBorders>
      </w:tcPr>
    </w:tblStylePr>
    <w:tblStylePr w:type="nwCell">
      <w:tblPr/>
      <w:tcPr>
        <w:tcBorders>
          <w:bottom w:val="single" w:sz="4" w:space="0" w:color="9CC2E5" w:themeColor="accent1" w:themeTint="99"/>
        </w:tcBorders>
      </w:tcPr>
    </w:tblStylePr>
    <w:tblStylePr w:type="seCell">
      <w:tblPr/>
      <w:tcPr>
        <w:tcBorders>
          <w:top w:val="single" w:sz="4" w:space="0" w:color="9CC2E5" w:themeColor="accent1" w:themeTint="99"/>
        </w:tcBorders>
      </w:tcPr>
    </w:tblStylePr>
    <w:tblStylePr w:type="swCell">
      <w:tblPr/>
      <w:tcPr>
        <w:tcBorders>
          <w:top w:val="single" w:sz="4" w:space="0" w:color="9CC2E5" w:themeColor="accent1" w:themeTint="99"/>
        </w:tcBorders>
      </w:tcPr>
    </w:tblStylePr>
  </w:style>
  <w:style w:type="table" w:styleId="TableauGrille3-Accentuation2">
    <w:name w:val="Grid Table 3 Accent 2"/>
    <w:basedOn w:val="TableauNormal"/>
    <w:uiPriority w:val="48"/>
    <w:rsid w:val="00D45B5A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bottom w:val="single" w:sz="4" w:space="0" w:color="F4B083" w:themeColor="accent2" w:themeTint="99"/>
        </w:tcBorders>
      </w:tcPr>
    </w:tblStylePr>
    <w:tblStylePr w:type="nwCell">
      <w:tblPr/>
      <w:tcPr>
        <w:tcBorders>
          <w:bottom w:val="single" w:sz="4" w:space="0" w:color="F4B083" w:themeColor="accent2" w:themeTint="99"/>
        </w:tcBorders>
      </w:tcPr>
    </w:tblStylePr>
    <w:tblStylePr w:type="seCell">
      <w:tblPr/>
      <w:tcPr>
        <w:tcBorders>
          <w:top w:val="single" w:sz="4" w:space="0" w:color="F4B083" w:themeColor="accent2" w:themeTint="99"/>
        </w:tcBorders>
      </w:tcPr>
    </w:tblStylePr>
    <w:tblStylePr w:type="swCell">
      <w:tblPr/>
      <w:tcPr>
        <w:tcBorders>
          <w:top w:val="single" w:sz="4" w:space="0" w:color="F4B083" w:themeColor="accent2" w:themeTint="99"/>
        </w:tcBorders>
      </w:tcPr>
    </w:tblStylePr>
  </w:style>
  <w:style w:type="table" w:styleId="TableauGrille3-Accentuation3">
    <w:name w:val="Grid Table 3 Accent 3"/>
    <w:basedOn w:val="TableauNormal"/>
    <w:uiPriority w:val="48"/>
    <w:rsid w:val="00D45B5A"/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styleId="TableauGrille3-Accentuation4">
    <w:name w:val="Grid Table 3 Accent 4"/>
    <w:basedOn w:val="TableauNormal"/>
    <w:uiPriority w:val="48"/>
    <w:rsid w:val="00D45B5A"/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bottom w:val="single" w:sz="4" w:space="0" w:color="FFD966" w:themeColor="accent4" w:themeTint="99"/>
        </w:tcBorders>
      </w:tcPr>
    </w:tblStylePr>
    <w:tblStylePr w:type="nwCell">
      <w:tblPr/>
      <w:tcPr>
        <w:tcBorders>
          <w:bottom w:val="single" w:sz="4" w:space="0" w:color="FFD966" w:themeColor="accent4" w:themeTint="99"/>
        </w:tcBorders>
      </w:tcPr>
    </w:tblStylePr>
    <w:tblStylePr w:type="seCell">
      <w:tblPr/>
      <w:tcPr>
        <w:tcBorders>
          <w:top w:val="single" w:sz="4" w:space="0" w:color="FFD966" w:themeColor="accent4" w:themeTint="99"/>
        </w:tcBorders>
      </w:tcPr>
    </w:tblStylePr>
    <w:tblStylePr w:type="swCell">
      <w:tblPr/>
      <w:tcPr>
        <w:tcBorders>
          <w:top w:val="single" w:sz="4" w:space="0" w:color="FFD966" w:themeColor="accent4" w:themeTint="99"/>
        </w:tcBorders>
      </w:tcPr>
    </w:tblStylePr>
  </w:style>
  <w:style w:type="table" w:styleId="TableauGrille3-Accentuation5">
    <w:name w:val="Grid Table 3 Accent 5"/>
    <w:basedOn w:val="TableauNormal"/>
    <w:uiPriority w:val="48"/>
    <w:rsid w:val="00D45B5A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  <w:tblStylePr w:type="neCell">
      <w:tblPr/>
      <w:tcPr>
        <w:tcBorders>
          <w:bottom w:val="single" w:sz="4" w:space="0" w:color="8EAADB" w:themeColor="accent5" w:themeTint="99"/>
        </w:tcBorders>
      </w:tcPr>
    </w:tblStylePr>
    <w:tblStylePr w:type="nwCell">
      <w:tblPr/>
      <w:tcPr>
        <w:tcBorders>
          <w:bottom w:val="single" w:sz="4" w:space="0" w:color="8EAADB" w:themeColor="accent5" w:themeTint="99"/>
        </w:tcBorders>
      </w:tcPr>
    </w:tblStylePr>
    <w:tblStylePr w:type="seCell">
      <w:tblPr/>
      <w:tcPr>
        <w:tcBorders>
          <w:top w:val="single" w:sz="4" w:space="0" w:color="8EAADB" w:themeColor="accent5" w:themeTint="99"/>
        </w:tcBorders>
      </w:tcPr>
    </w:tblStylePr>
    <w:tblStylePr w:type="swCell">
      <w:tblPr/>
      <w:tcPr>
        <w:tcBorders>
          <w:top w:val="single" w:sz="4" w:space="0" w:color="8EAADB" w:themeColor="accent5" w:themeTint="99"/>
        </w:tcBorders>
      </w:tcPr>
    </w:tblStylePr>
  </w:style>
  <w:style w:type="table" w:styleId="TableauGrille3-Accentuation6">
    <w:name w:val="Grid Table 3 Accent 6"/>
    <w:basedOn w:val="TableauNormal"/>
    <w:uiPriority w:val="48"/>
    <w:rsid w:val="00D45B5A"/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table" w:styleId="TableauGrille4">
    <w:name w:val="Grid Table 4"/>
    <w:basedOn w:val="TableauNormal"/>
    <w:uiPriority w:val="49"/>
    <w:rsid w:val="00D45B5A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eauGrille4-Accentuation1">
    <w:name w:val="Grid Table 4 Accent 1"/>
    <w:basedOn w:val="TableauNormal"/>
    <w:uiPriority w:val="49"/>
    <w:rsid w:val="00D45B5A"/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TableauGrille4-Accentuation2">
    <w:name w:val="Grid Table 4 Accent 2"/>
    <w:basedOn w:val="TableauNormal"/>
    <w:uiPriority w:val="49"/>
    <w:rsid w:val="00D45B5A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TableauGrille4-Accentuation3">
    <w:name w:val="Grid Table 4 Accent 3"/>
    <w:basedOn w:val="TableauNormal"/>
    <w:uiPriority w:val="49"/>
    <w:rsid w:val="00D45B5A"/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auGrille4-Accentuation4">
    <w:name w:val="Grid Table 4 Accent 4"/>
    <w:basedOn w:val="TableauNormal"/>
    <w:uiPriority w:val="49"/>
    <w:rsid w:val="00D45B5A"/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TableauGrille4-Accentuation5">
    <w:name w:val="Grid Table 4 Accent 5"/>
    <w:basedOn w:val="TableauNormal"/>
    <w:uiPriority w:val="49"/>
    <w:rsid w:val="00D45B5A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TableauGrille4-Accentuation6">
    <w:name w:val="Grid Table 4 Accent 6"/>
    <w:basedOn w:val="TableauNormal"/>
    <w:uiPriority w:val="49"/>
    <w:rsid w:val="00D45B5A"/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TableauGrille5Fonc">
    <w:name w:val="Grid Table 5 Dark"/>
    <w:basedOn w:val="TableauNormal"/>
    <w:uiPriority w:val="50"/>
    <w:rsid w:val="00D45B5A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TableauGrille5Fonc-Accentuation1">
    <w:name w:val="Grid Table 5 Dark Accent 1"/>
    <w:basedOn w:val="TableauNormal"/>
    <w:uiPriority w:val="50"/>
    <w:rsid w:val="00D45B5A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table" w:styleId="TableauGrille5Fonc-Accentuation2">
    <w:name w:val="Grid Table 5 Dark Accent 2"/>
    <w:basedOn w:val="TableauNormal"/>
    <w:uiPriority w:val="50"/>
    <w:rsid w:val="00D45B5A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7CAAC" w:themeFill="accent2" w:themeFillTint="66"/>
      </w:tcPr>
    </w:tblStylePr>
  </w:style>
  <w:style w:type="table" w:styleId="TableauGrille5Fonc-Accentuation3">
    <w:name w:val="Grid Table 5 Dark Accent 3"/>
    <w:basedOn w:val="TableauNormal"/>
    <w:uiPriority w:val="50"/>
    <w:rsid w:val="00D45B5A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styleId="TableauGrille5Fonc-Accentuation4">
    <w:name w:val="Grid Table 5 Dark Accent 4"/>
    <w:basedOn w:val="TableauNormal"/>
    <w:uiPriority w:val="50"/>
    <w:rsid w:val="00D45B5A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E599" w:themeFill="accent4" w:themeFillTint="66"/>
      </w:tcPr>
    </w:tblStylePr>
  </w:style>
  <w:style w:type="table" w:styleId="TableauGrille5Fonc-Accentuation5">
    <w:name w:val="Grid Table 5 Dark Accent 5"/>
    <w:basedOn w:val="TableauNormal"/>
    <w:uiPriority w:val="50"/>
    <w:rsid w:val="00D45B5A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table" w:styleId="TableauGrille5Fonc-Accentuation6">
    <w:name w:val="Grid Table 5 Dark Accent 6"/>
    <w:basedOn w:val="TableauNormal"/>
    <w:uiPriority w:val="50"/>
    <w:rsid w:val="00D45B5A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styleId="TableauGrille6Couleur">
    <w:name w:val="Grid Table 6 Colorful"/>
    <w:basedOn w:val="TableauNormal"/>
    <w:uiPriority w:val="51"/>
    <w:rsid w:val="00D45B5A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eauGrille6Couleur-Accentuation1">
    <w:name w:val="Grid Table 6 Colorful Accent 1"/>
    <w:basedOn w:val="TableauNormal"/>
    <w:uiPriority w:val="51"/>
    <w:rsid w:val="00D45B5A"/>
    <w:rPr>
      <w:color w:val="2E74B5" w:themeColor="accent1" w:themeShade="BF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TableauGrille6Couleur-Accentuation2">
    <w:name w:val="Grid Table 6 Colorful Accent 2"/>
    <w:basedOn w:val="TableauNormal"/>
    <w:uiPriority w:val="51"/>
    <w:rsid w:val="00D45B5A"/>
    <w:rPr>
      <w:color w:val="C45911" w:themeColor="accent2" w:themeShade="BF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TableauGrille6Couleur-Accentuation3">
    <w:name w:val="Grid Table 6 Colorful Accent 3"/>
    <w:basedOn w:val="TableauNormal"/>
    <w:uiPriority w:val="51"/>
    <w:rsid w:val="00D45B5A"/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auGrille6Couleur-Accentuation4">
    <w:name w:val="Grid Table 6 Colorful Accent 4"/>
    <w:basedOn w:val="TableauNormal"/>
    <w:uiPriority w:val="51"/>
    <w:rsid w:val="00D45B5A"/>
    <w:rPr>
      <w:color w:val="BF8F00" w:themeColor="accent4" w:themeShade="BF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TableauGrille6Couleur-Accentuation5">
    <w:name w:val="Grid Table 6 Colorful Accent 5"/>
    <w:basedOn w:val="TableauNormal"/>
    <w:uiPriority w:val="51"/>
    <w:rsid w:val="00D45B5A"/>
    <w:rPr>
      <w:color w:val="2F5496" w:themeColor="accent5" w:themeShade="BF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TableauGrille6Couleur-Accentuation6">
    <w:name w:val="Grid Table 6 Colorful Accent 6"/>
    <w:basedOn w:val="TableauNormal"/>
    <w:uiPriority w:val="51"/>
    <w:rsid w:val="00D45B5A"/>
    <w:rPr>
      <w:color w:val="538135" w:themeColor="accent6" w:themeShade="BF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TableauGrille7Couleur">
    <w:name w:val="Grid Table 7 Colorful"/>
    <w:basedOn w:val="TableauNormal"/>
    <w:uiPriority w:val="52"/>
    <w:rsid w:val="00D45B5A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TableauGrille7Couleur-Accentuation1">
    <w:name w:val="Grid Table 7 Colorful Accent 1"/>
    <w:basedOn w:val="TableauNormal"/>
    <w:uiPriority w:val="52"/>
    <w:rsid w:val="00D45B5A"/>
    <w:rPr>
      <w:color w:val="2E74B5" w:themeColor="accent1" w:themeShade="BF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  <w:tblStylePr w:type="neCell">
      <w:tblPr/>
      <w:tcPr>
        <w:tcBorders>
          <w:bottom w:val="single" w:sz="4" w:space="0" w:color="9CC2E5" w:themeColor="accent1" w:themeTint="99"/>
        </w:tcBorders>
      </w:tcPr>
    </w:tblStylePr>
    <w:tblStylePr w:type="nwCell">
      <w:tblPr/>
      <w:tcPr>
        <w:tcBorders>
          <w:bottom w:val="single" w:sz="4" w:space="0" w:color="9CC2E5" w:themeColor="accent1" w:themeTint="99"/>
        </w:tcBorders>
      </w:tcPr>
    </w:tblStylePr>
    <w:tblStylePr w:type="seCell">
      <w:tblPr/>
      <w:tcPr>
        <w:tcBorders>
          <w:top w:val="single" w:sz="4" w:space="0" w:color="9CC2E5" w:themeColor="accent1" w:themeTint="99"/>
        </w:tcBorders>
      </w:tcPr>
    </w:tblStylePr>
    <w:tblStylePr w:type="swCell">
      <w:tblPr/>
      <w:tcPr>
        <w:tcBorders>
          <w:top w:val="single" w:sz="4" w:space="0" w:color="9CC2E5" w:themeColor="accent1" w:themeTint="99"/>
        </w:tcBorders>
      </w:tcPr>
    </w:tblStylePr>
  </w:style>
  <w:style w:type="table" w:styleId="TableauGrille7Couleur-Accentuation2">
    <w:name w:val="Grid Table 7 Colorful Accent 2"/>
    <w:basedOn w:val="TableauNormal"/>
    <w:uiPriority w:val="52"/>
    <w:rsid w:val="00D45B5A"/>
    <w:rPr>
      <w:color w:val="C45911" w:themeColor="accent2" w:themeShade="BF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bottom w:val="single" w:sz="4" w:space="0" w:color="F4B083" w:themeColor="accent2" w:themeTint="99"/>
        </w:tcBorders>
      </w:tcPr>
    </w:tblStylePr>
    <w:tblStylePr w:type="nwCell">
      <w:tblPr/>
      <w:tcPr>
        <w:tcBorders>
          <w:bottom w:val="single" w:sz="4" w:space="0" w:color="F4B083" w:themeColor="accent2" w:themeTint="99"/>
        </w:tcBorders>
      </w:tcPr>
    </w:tblStylePr>
    <w:tblStylePr w:type="seCell">
      <w:tblPr/>
      <w:tcPr>
        <w:tcBorders>
          <w:top w:val="single" w:sz="4" w:space="0" w:color="F4B083" w:themeColor="accent2" w:themeTint="99"/>
        </w:tcBorders>
      </w:tcPr>
    </w:tblStylePr>
    <w:tblStylePr w:type="swCell">
      <w:tblPr/>
      <w:tcPr>
        <w:tcBorders>
          <w:top w:val="single" w:sz="4" w:space="0" w:color="F4B083" w:themeColor="accent2" w:themeTint="99"/>
        </w:tcBorders>
      </w:tcPr>
    </w:tblStylePr>
  </w:style>
  <w:style w:type="table" w:styleId="TableauGrille7Couleur-Accentuation3">
    <w:name w:val="Grid Table 7 Colorful Accent 3"/>
    <w:basedOn w:val="TableauNormal"/>
    <w:uiPriority w:val="52"/>
    <w:rsid w:val="00D45B5A"/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styleId="TableauGrille7Couleur-Accentuation4">
    <w:name w:val="Grid Table 7 Colorful Accent 4"/>
    <w:basedOn w:val="TableauNormal"/>
    <w:uiPriority w:val="52"/>
    <w:rsid w:val="00D45B5A"/>
    <w:rPr>
      <w:color w:val="BF8F00" w:themeColor="accent4" w:themeShade="BF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bottom w:val="single" w:sz="4" w:space="0" w:color="FFD966" w:themeColor="accent4" w:themeTint="99"/>
        </w:tcBorders>
      </w:tcPr>
    </w:tblStylePr>
    <w:tblStylePr w:type="nwCell">
      <w:tblPr/>
      <w:tcPr>
        <w:tcBorders>
          <w:bottom w:val="single" w:sz="4" w:space="0" w:color="FFD966" w:themeColor="accent4" w:themeTint="99"/>
        </w:tcBorders>
      </w:tcPr>
    </w:tblStylePr>
    <w:tblStylePr w:type="seCell">
      <w:tblPr/>
      <w:tcPr>
        <w:tcBorders>
          <w:top w:val="single" w:sz="4" w:space="0" w:color="FFD966" w:themeColor="accent4" w:themeTint="99"/>
        </w:tcBorders>
      </w:tcPr>
    </w:tblStylePr>
    <w:tblStylePr w:type="swCell">
      <w:tblPr/>
      <w:tcPr>
        <w:tcBorders>
          <w:top w:val="single" w:sz="4" w:space="0" w:color="FFD966" w:themeColor="accent4" w:themeTint="99"/>
        </w:tcBorders>
      </w:tcPr>
    </w:tblStylePr>
  </w:style>
  <w:style w:type="table" w:styleId="TableauGrille7Couleur-Accentuation5">
    <w:name w:val="Grid Table 7 Colorful Accent 5"/>
    <w:basedOn w:val="TableauNormal"/>
    <w:uiPriority w:val="52"/>
    <w:rsid w:val="00D45B5A"/>
    <w:rPr>
      <w:color w:val="2F5496" w:themeColor="accent5" w:themeShade="BF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  <w:tblStylePr w:type="neCell">
      <w:tblPr/>
      <w:tcPr>
        <w:tcBorders>
          <w:bottom w:val="single" w:sz="4" w:space="0" w:color="8EAADB" w:themeColor="accent5" w:themeTint="99"/>
        </w:tcBorders>
      </w:tcPr>
    </w:tblStylePr>
    <w:tblStylePr w:type="nwCell">
      <w:tblPr/>
      <w:tcPr>
        <w:tcBorders>
          <w:bottom w:val="single" w:sz="4" w:space="0" w:color="8EAADB" w:themeColor="accent5" w:themeTint="99"/>
        </w:tcBorders>
      </w:tcPr>
    </w:tblStylePr>
    <w:tblStylePr w:type="seCell">
      <w:tblPr/>
      <w:tcPr>
        <w:tcBorders>
          <w:top w:val="single" w:sz="4" w:space="0" w:color="8EAADB" w:themeColor="accent5" w:themeTint="99"/>
        </w:tcBorders>
      </w:tcPr>
    </w:tblStylePr>
    <w:tblStylePr w:type="swCell">
      <w:tblPr/>
      <w:tcPr>
        <w:tcBorders>
          <w:top w:val="single" w:sz="4" w:space="0" w:color="8EAADB" w:themeColor="accent5" w:themeTint="99"/>
        </w:tcBorders>
      </w:tcPr>
    </w:tblStylePr>
  </w:style>
  <w:style w:type="table" w:styleId="TableauGrille7Couleur-Accentuation6">
    <w:name w:val="Grid Table 7 Colorful Accent 6"/>
    <w:basedOn w:val="TableauNormal"/>
    <w:uiPriority w:val="52"/>
    <w:rsid w:val="00D45B5A"/>
    <w:rPr>
      <w:color w:val="538135" w:themeColor="accent6" w:themeShade="BF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table" w:styleId="Tableauweb1">
    <w:name w:val="Table Web 1"/>
    <w:basedOn w:val="TableauNormal"/>
    <w:uiPriority w:val="99"/>
    <w:semiHidden/>
    <w:unhideWhenUsed/>
    <w:rsid w:val="00D45B5A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web2">
    <w:name w:val="Table Web 2"/>
    <w:basedOn w:val="TableauNormal"/>
    <w:uiPriority w:val="99"/>
    <w:semiHidden/>
    <w:unhideWhenUsed/>
    <w:rsid w:val="00D45B5A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web3">
    <w:name w:val="Table Web 3"/>
    <w:basedOn w:val="TableauNormal"/>
    <w:uiPriority w:val="99"/>
    <w:rsid w:val="00D45B5A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ppelnotedebasdep">
    <w:name w:val="footnote reference"/>
    <w:basedOn w:val="Policepardfaut"/>
    <w:uiPriority w:val="99"/>
    <w:semiHidden/>
    <w:unhideWhenUsed/>
    <w:rsid w:val="00D45B5A"/>
    <w:rPr>
      <w:rFonts w:ascii="Calibri" w:hAnsi="Calibri" w:cs="Calibri"/>
      <w:vertAlign w:val="superscript"/>
    </w:rPr>
  </w:style>
  <w:style w:type="character" w:styleId="Numrodeligne">
    <w:name w:val="line number"/>
    <w:basedOn w:val="Policepardfaut"/>
    <w:uiPriority w:val="99"/>
    <w:semiHidden/>
    <w:unhideWhenUsed/>
    <w:rsid w:val="00D45B5A"/>
    <w:rPr>
      <w:rFonts w:ascii="Calibri" w:hAnsi="Calibri" w:cs="Calibri"/>
    </w:rPr>
  </w:style>
  <w:style w:type="table" w:styleId="Effetsdetableau3D1">
    <w:name w:val="Table 3D effects 1"/>
    <w:basedOn w:val="TableauNormal"/>
    <w:uiPriority w:val="99"/>
    <w:semiHidden/>
    <w:unhideWhenUsed/>
    <w:rsid w:val="00D45B5A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ffetsdetableau3D2">
    <w:name w:val="Table 3D effects 2"/>
    <w:basedOn w:val="TableauNormal"/>
    <w:uiPriority w:val="99"/>
    <w:semiHidden/>
    <w:unhideWhenUsed/>
    <w:rsid w:val="00D45B5A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Effetsdetableau3D3">
    <w:name w:val="Table 3D effects 3"/>
    <w:basedOn w:val="TableauNormal"/>
    <w:uiPriority w:val="99"/>
    <w:semiHidden/>
    <w:unhideWhenUsed/>
    <w:rsid w:val="00D45B5A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hmedutableau">
    <w:name w:val="Table Theme"/>
    <w:basedOn w:val="TableauNormal"/>
    <w:uiPriority w:val="99"/>
    <w:semiHidden/>
    <w:unhideWhenUsed/>
    <w:rsid w:val="00D45B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rodepage">
    <w:name w:val="page number"/>
    <w:basedOn w:val="Policepardfaut"/>
    <w:uiPriority w:val="99"/>
    <w:semiHidden/>
    <w:unhideWhenUsed/>
    <w:rsid w:val="00D45B5A"/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s\AppData\Local\Microsoft\Office\16.0\DTS\fr-BE%7bB2CF2F32-CF6C-44CB-8369-00DFE0D8C8C2%7d\%7bA3FBA03E-95C6-4958-A237-DF03EEA7015F%7dtf02786999_win3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fc04a71-9e70-42e0-a672-0d9ecc767a8d" xsi:nil="true"/>
    <lcf76f155ced4ddcb4097134ff3c332f xmlns="560f641d-908c-44f2-b32c-00d937de3e40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43014CC5C60C2458E520C2BFE17A842" ma:contentTypeVersion="12" ma:contentTypeDescription="Crée un document." ma:contentTypeScope="" ma:versionID="064dc6d67bed334e0d1535d683549261">
  <xsd:schema xmlns:xsd="http://www.w3.org/2001/XMLSchema" xmlns:xs="http://www.w3.org/2001/XMLSchema" xmlns:p="http://schemas.microsoft.com/office/2006/metadata/properties" xmlns:ns2="560f641d-908c-44f2-b32c-00d937de3e40" xmlns:ns3="4fc04a71-9e70-42e0-a672-0d9ecc767a8d" targetNamespace="http://schemas.microsoft.com/office/2006/metadata/properties" ma:root="true" ma:fieldsID="3b9e7d80a4f0aabb97658852f4cd47ae" ns2:_="" ns3:_="">
    <xsd:import namespace="560f641d-908c-44f2-b32c-00d937de3e40"/>
    <xsd:import namespace="4fc04a71-9e70-42e0-a672-0d9ecc767a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0f641d-908c-44f2-b32c-00d937de3e4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Balises d’images" ma:readOnly="false" ma:fieldId="{5cf76f15-5ced-4ddc-b409-7134ff3c332f}" ma:taxonomyMulti="true" ma:sspId="f4bbd946-d99c-4379-a7aa-8d4b2836c5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c04a71-9e70-42e0-a672-0d9ecc767a8d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a4a70388-c70d-4161-b6f1-06f655d7788b}" ma:internalName="TaxCatchAll" ma:showField="CatchAllData" ma:web="4fc04a71-9e70-42e0-a672-0d9ecc767a8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FBDB1CC-CEFB-4E46-8174-1F0AA0D30B24}">
  <ds:schemaRefs>
    <ds:schemaRef ds:uri="http://schemas.microsoft.com/office/2006/metadata/properties"/>
    <ds:schemaRef ds:uri="http://schemas.microsoft.com/office/infopath/2007/PartnerControls"/>
    <ds:schemaRef ds:uri="4fc04a71-9e70-42e0-a672-0d9ecc767a8d"/>
    <ds:schemaRef ds:uri="560f641d-908c-44f2-b32c-00d937de3e40"/>
  </ds:schemaRefs>
</ds:datastoreItem>
</file>

<file path=customXml/itemProps2.xml><?xml version="1.0" encoding="utf-8"?>
<ds:datastoreItem xmlns:ds="http://schemas.openxmlformats.org/officeDocument/2006/customXml" ds:itemID="{102D0A1E-AB42-42C3-9F87-5F16CCBB26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0f641d-908c-44f2-b32c-00d937de3e40"/>
    <ds:schemaRef ds:uri="4fc04a71-9e70-42e0-a672-0d9ecc767a8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BC1B33A-1AF5-477C-9AAD-B3D64DD2053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{A3FBA03E-95C6-4958-A237-DF03EEA7015F}tf02786999_win32.dotx</Template>
  <TotalTime>0</TotalTime>
  <Pages>1</Pages>
  <Words>83</Words>
  <Characters>461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SCHOBBENS Béatrice</dc:creator>
  <cp:keywords/>
  <dc:description/>
  <cp:lastModifiedBy>SCHOBBENS Béatrice</cp:lastModifiedBy>
  <cp:revision>4</cp:revision>
  <dcterms:created xsi:type="dcterms:W3CDTF">2025-09-11T08:48:00Z</dcterms:created>
  <dcterms:modified xsi:type="dcterms:W3CDTF">2025-09-11T10:55:00Z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0x010100043014CC5C60C2458E520C2BFE17A842</vt:lpwstr>
  </property>
  <property fmtid="{D5CDD505-2E9C-101B-9397-08002B2CF9AE}" pid="3" name="MediaServiceImageTags">
    <vt:lpwstr/>
  </property>
</Properties>
</file>